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165B5B"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тел.: +7 (495) 747-92-92,</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C6A4A" w:rsidRPr="000D67AD" w:rsidRDefault="000C6A4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C6A4A" w:rsidRPr="000D67AD" w:rsidRDefault="000C6A4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C6A4A" w:rsidRPr="000D67AD" w:rsidRDefault="000C6A4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C6A4A" w:rsidRPr="008F0415" w:rsidRDefault="000C6A4A" w:rsidP="00A13E63">
                  <w:pPr>
                    <w:spacing w:line="240" w:lineRule="auto"/>
                    <w:ind w:right="-23"/>
                    <w:rPr>
                      <w:rFonts w:ascii="Helios" w:hAnsi="Helios"/>
                      <w:sz w:val="12"/>
                      <w:szCs w:val="12"/>
                      <w:lang w:val="en-US"/>
                    </w:rPr>
                  </w:pPr>
                  <w:r w:rsidRPr="008C0DE2">
                    <w:rPr>
                      <w:rFonts w:ascii="Helios" w:hAnsi="Helios"/>
                      <w:sz w:val="12"/>
                      <w:szCs w:val="12"/>
                    </w:rPr>
                    <w:t xml:space="preserve"> </w:t>
                  </w:r>
                  <w:proofErr w:type="gramStart"/>
                  <w:r w:rsidRPr="000D67AD">
                    <w:rPr>
                      <w:rFonts w:ascii="Helios" w:hAnsi="Helios"/>
                      <w:sz w:val="12"/>
                      <w:szCs w:val="12"/>
                      <w:lang w:val="en-US"/>
                    </w:rPr>
                    <w:t>e</w:t>
                  </w:r>
                  <w:r w:rsidRPr="008F0415">
                    <w:rPr>
                      <w:rFonts w:ascii="Helios" w:hAnsi="Helios"/>
                      <w:sz w:val="12"/>
                      <w:szCs w:val="12"/>
                      <w:lang w:val="en-US"/>
                    </w:rPr>
                    <w:t>-</w:t>
                  </w:r>
                  <w:r w:rsidRPr="000D67AD">
                    <w:rPr>
                      <w:rFonts w:ascii="Helios" w:hAnsi="Helios"/>
                      <w:sz w:val="12"/>
                      <w:szCs w:val="12"/>
                      <w:lang w:val="en-US"/>
                    </w:rPr>
                    <w:t>mail</w:t>
                  </w:r>
                  <w:proofErr w:type="gramEnd"/>
                  <w:r w:rsidRPr="008F0415">
                    <w:rPr>
                      <w:rFonts w:ascii="Helios" w:hAnsi="Helios"/>
                      <w:sz w:val="12"/>
                      <w:szCs w:val="12"/>
                      <w:lang w:val="en-US"/>
                    </w:rPr>
                    <w:t xml:space="preserve">: </w:t>
                  </w:r>
                  <w:hyperlink r:id="rId9" w:history="1">
                    <w:r w:rsidRPr="000D67AD">
                      <w:rPr>
                        <w:rFonts w:ascii="Helios" w:hAnsi="Helios"/>
                        <w:sz w:val="12"/>
                        <w:szCs w:val="12"/>
                        <w:lang w:val="en-US"/>
                      </w:rPr>
                      <w:t>posta</w:t>
                    </w:r>
                    <w:r w:rsidRPr="008F0415">
                      <w:rPr>
                        <w:rFonts w:ascii="Helios" w:hAnsi="Helios"/>
                        <w:sz w:val="12"/>
                        <w:szCs w:val="12"/>
                        <w:lang w:val="en-US"/>
                      </w:rPr>
                      <w:t>@</w:t>
                    </w:r>
                    <w:r w:rsidRPr="000D67AD">
                      <w:rPr>
                        <w:rFonts w:ascii="Helios" w:hAnsi="Helios"/>
                        <w:sz w:val="12"/>
                        <w:szCs w:val="12"/>
                        <w:lang w:val="en-US"/>
                      </w:rPr>
                      <w:t>mrsk</w:t>
                    </w:r>
                    <w:r w:rsidRPr="008F0415">
                      <w:rPr>
                        <w:rFonts w:ascii="Helios" w:hAnsi="Helios"/>
                        <w:sz w:val="12"/>
                        <w:szCs w:val="12"/>
                        <w:lang w:val="en-US"/>
                      </w:rPr>
                      <w:t>-1.</w:t>
                    </w:r>
                    <w:r w:rsidRPr="000D67AD">
                      <w:rPr>
                        <w:rFonts w:ascii="Helios" w:hAnsi="Helios"/>
                        <w:sz w:val="12"/>
                        <w:szCs w:val="12"/>
                        <w:lang w:val="en-US"/>
                      </w:rPr>
                      <w:t>ru</w:t>
                    </w:r>
                  </w:hyperlink>
                  <w:r w:rsidRPr="008F0415">
                    <w:rPr>
                      <w:rFonts w:ascii="Helios" w:hAnsi="Helios"/>
                      <w:sz w:val="12"/>
                      <w:szCs w:val="12"/>
                      <w:lang w:val="en-US"/>
                    </w:rPr>
                    <w:t xml:space="preserve">, </w:t>
                  </w:r>
                  <w:hyperlink r:id="rId10" w:history="1">
                    <w:r w:rsidRPr="000D67AD">
                      <w:rPr>
                        <w:rFonts w:ascii="Helios" w:hAnsi="Helios"/>
                        <w:sz w:val="12"/>
                        <w:szCs w:val="12"/>
                        <w:lang w:val="en-US"/>
                      </w:rPr>
                      <w:t>www</w:t>
                    </w:r>
                    <w:r w:rsidRPr="008F0415">
                      <w:rPr>
                        <w:rFonts w:ascii="Helios" w:hAnsi="Helios"/>
                        <w:sz w:val="12"/>
                        <w:szCs w:val="12"/>
                        <w:lang w:val="en-US"/>
                      </w:rPr>
                      <w:t>.</w:t>
                    </w:r>
                    <w:r w:rsidRPr="000D67AD">
                      <w:rPr>
                        <w:rFonts w:ascii="Helios" w:hAnsi="Helios"/>
                        <w:sz w:val="12"/>
                        <w:szCs w:val="12"/>
                        <w:lang w:val="en-US"/>
                      </w:rPr>
                      <w:t>mrsk</w:t>
                    </w:r>
                    <w:r w:rsidRPr="008F041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8C3CBB" w:rsidRPr="007417E6" w:rsidRDefault="008C3CBB" w:rsidP="008C3CBB">
      <w:pPr>
        <w:ind w:left="5670" w:firstLine="0"/>
        <w:jc w:val="center"/>
        <w:rPr>
          <w:sz w:val="24"/>
          <w:szCs w:val="24"/>
        </w:rPr>
      </w:pPr>
      <w:r w:rsidRPr="007417E6">
        <w:rPr>
          <w:sz w:val="24"/>
          <w:szCs w:val="24"/>
        </w:rPr>
        <w:t>УТВЕРЖДАЮ:</w:t>
      </w:r>
    </w:p>
    <w:p w:rsidR="008C3CBB" w:rsidRDefault="008C3CBB" w:rsidP="008C3CBB">
      <w:pPr>
        <w:spacing w:line="240" w:lineRule="auto"/>
        <w:jc w:val="right"/>
        <w:rPr>
          <w:sz w:val="24"/>
          <w:szCs w:val="24"/>
        </w:rPr>
      </w:pPr>
      <w:r>
        <w:rPr>
          <w:sz w:val="24"/>
          <w:szCs w:val="24"/>
        </w:rPr>
        <w:t>Председатель закупочной комиссии -</w:t>
      </w:r>
    </w:p>
    <w:p w:rsidR="008C3CBB" w:rsidRDefault="008C3CBB" w:rsidP="008C3CBB">
      <w:pPr>
        <w:spacing w:line="240" w:lineRule="auto"/>
        <w:jc w:val="right"/>
        <w:rPr>
          <w:sz w:val="24"/>
          <w:szCs w:val="24"/>
        </w:rPr>
      </w:pPr>
      <w:r w:rsidRPr="00D41AC6">
        <w:rPr>
          <w:sz w:val="24"/>
          <w:szCs w:val="24"/>
        </w:rPr>
        <w:t xml:space="preserve">Начальник Управления логистики и МТО </w:t>
      </w:r>
    </w:p>
    <w:p w:rsidR="008C3CBB" w:rsidRDefault="008C3CBB" w:rsidP="008C3CBB">
      <w:pPr>
        <w:spacing w:line="240" w:lineRule="auto"/>
        <w:jc w:val="right"/>
        <w:rPr>
          <w:sz w:val="24"/>
          <w:szCs w:val="24"/>
        </w:rPr>
      </w:pPr>
      <w:r w:rsidRPr="00D41AC6">
        <w:rPr>
          <w:sz w:val="24"/>
          <w:szCs w:val="24"/>
        </w:rPr>
        <w:t>филиала ПАО «МРСК Центра» - «</w:t>
      </w:r>
      <w:r>
        <w:rPr>
          <w:sz w:val="24"/>
          <w:szCs w:val="24"/>
        </w:rPr>
        <w:t>Курскэнерго</w:t>
      </w:r>
      <w:r w:rsidRPr="00D41AC6">
        <w:rPr>
          <w:sz w:val="24"/>
          <w:szCs w:val="24"/>
        </w:rPr>
        <w:t>»</w:t>
      </w:r>
    </w:p>
    <w:p w:rsidR="008C3CBB" w:rsidRDefault="008C3CBB" w:rsidP="008C3CBB">
      <w:pPr>
        <w:jc w:val="right"/>
      </w:pPr>
    </w:p>
    <w:p w:rsidR="007556FF" w:rsidRPr="00C12FA4" w:rsidRDefault="008C3CBB" w:rsidP="008C3CBB">
      <w:pPr>
        <w:spacing w:line="240" w:lineRule="auto"/>
        <w:jc w:val="right"/>
        <w:rPr>
          <w:sz w:val="24"/>
          <w:szCs w:val="24"/>
        </w:rPr>
      </w:pPr>
      <w:r>
        <w:rPr>
          <w:sz w:val="24"/>
          <w:szCs w:val="24"/>
        </w:rPr>
        <w:t>____________________ О.С</w:t>
      </w:r>
      <w:r>
        <w:rPr>
          <w:snapToGrid w:val="0"/>
          <w:sz w:val="24"/>
          <w:szCs w:val="24"/>
        </w:rPr>
        <w:t>. Скрынников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Протокол № </w:t>
      </w:r>
      <w:r w:rsidR="008C3CBB">
        <w:rPr>
          <w:b/>
          <w:kern w:val="36"/>
          <w:sz w:val="24"/>
          <w:szCs w:val="24"/>
        </w:rPr>
        <w:t>0005-КР-16</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8C3CBB">
        <w:rPr>
          <w:b/>
          <w:kern w:val="36"/>
          <w:sz w:val="24"/>
          <w:szCs w:val="24"/>
        </w:rPr>
        <w:t>22</w:t>
      </w:r>
      <w:r w:rsidRPr="00C12FA4">
        <w:rPr>
          <w:b/>
          <w:kern w:val="36"/>
          <w:sz w:val="24"/>
          <w:szCs w:val="24"/>
        </w:rPr>
        <w:t xml:space="preserve">» </w:t>
      </w:r>
      <w:r w:rsidR="008C3CBB">
        <w:rPr>
          <w:b/>
          <w:kern w:val="36"/>
          <w:sz w:val="24"/>
          <w:szCs w:val="24"/>
        </w:rPr>
        <w:t xml:space="preserve">января </w:t>
      </w:r>
      <w:r w:rsidRPr="00C12FA4">
        <w:rPr>
          <w:b/>
          <w:kern w:val="36"/>
          <w:sz w:val="24"/>
          <w:szCs w:val="24"/>
        </w:rPr>
        <w:t>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8C3CBB"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366652" w:rsidRPr="008C3CBB">
        <w:rPr>
          <w:b/>
          <w:sz w:val="24"/>
          <w:szCs w:val="24"/>
        </w:rPr>
        <w:t>Договор</w:t>
      </w:r>
      <w:r w:rsidR="008C3CBB" w:rsidRPr="008C3CBB">
        <w:rPr>
          <w:b/>
          <w:sz w:val="24"/>
          <w:szCs w:val="24"/>
        </w:rPr>
        <w:t>а</w:t>
      </w:r>
      <w:proofErr w:type="gramEnd"/>
      <w:r w:rsidR="008C3CBB" w:rsidRPr="008C3CBB">
        <w:rPr>
          <w:b/>
          <w:sz w:val="24"/>
          <w:szCs w:val="24"/>
        </w:rPr>
        <w:t xml:space="preserve"> </w:t>
      </w:r>
      <w:r w:rsidR="008C3CBB" w:rsidRPr="008C3CBB">
        <w:rPr>
          <w:b/>
          <w:sz w:val="24"/>
          <w:szCs w:val="24"/>
        </w:rPr>
        <w:t xml:space="preserve">на оказание услуг </w:t>
      </w:r>
    </w:p>
    <w:p w:rsidR="008C3CBB" w:rsidRDefault="008C3CBB" w:rsidP="007556FF">
      <w:pPr>
        <w:spacing w:line="264" w:lineRule="auto"/>
        <w:ind w:firstLine="0"/>
        <w:jc w:val="center"/>
        <w:rPr>
          <w:b/>
          <w:sz w:val="24"/>
          <w:szCs w:val="24"/>
        </w:rPr>
      </w:pPr>
      <w:r w:rsidRPr="008C3CBB">
        <w:rPr>
          <w:b/>
          <w:sz w:val="24"/>
          <w:szCs w:val="24"/>
        </w:rPr>
        <w:t xml:space="preserve">по сопровождению СПС Консультант Плюс </w:t>
      </w:r>
    </w:p>
    <w:p w:rsidR="00717F60" w:rsidRPr="00C12FA4" w:rsidRDefault="008C3CBB" w:rsidP="007556FF">
      <w:pPr>
        <w:spacing w:line="264" w:lineRule="auto"/>
        <w:ind w:firstLine="0"/>
        <w:jc w:val="center"/>
        <w:rPr>
          <w:b/>
          <w:sz w:val="24"/>
          <w:szCs w:val="24"/>
        </w:rPr>
      </w:pPr>
      <w:r w:rsidRPr="008C3CBB">
        <w:rPr>
          <w:b/>
          <w:sz w:val="24"/>
          <w:szCs w:val="24"/>
        </w:rPr>
        <w:t>для нужд ПАО «МРСК Центра» (филиала «Курскэнерго»)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36E26" w:rsidRDefault="0055389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36E26">
        <w:rPr>
          <w:noProof/>
        </w:rPr>
        <w:t>1</w:t>
      </w:r>
      <w:r w:rsidR="00536E26">
        <w:rPr>
          <w:rFonts w:asciiTheme="minorHAnsi" w:eastAsiaTheme="minorEastAsia" w:hAnsiTheme="minorHAnsi" w:cstheme="minorBidi"/>
          <w:b w:val="0"/>
          <w:caps w:val="0"/>
          <w:noProof/>
          <w:szCs w:val="22"/>
          <w:lang w:eastAsia="ru-RU"/>
        </w:rPr>
        <w:tab/>
      </w:r>
      <w:r w:rsidR="00536E26">
        <w:rPr>
          <w:noProof/>
        </w:rPr>
        <w:t>Общие положения</w:t>
      </w:r>
      <w:r w:rsidR="00536E26">
        <w:rPr>
          <w:noProof/>
        </w:rPr>
        <w:tab/>
      </w:r>
      <w:r w:rsidR="00536E26">
        <w:rPr>
          <w:noProof/>
        </w:rPr>
        <w:fldChar w:fldCharType="begin"/>
      </w:r>
      <w:r w:rsidR="00536E26">
        <w:rPr>
          <w:noProof/>
        </w:rPr>
        <w:instrText xml:space="preserve"> PAGEREF _Toc441130432 \h </w:instrText>
      </w:r>
      <w:r w:rsidR="00536E26">
        <w:rPr>
          <w:noProof/>
        </w:rPr>
      </w:r>
      <w:r w:rsidR="00536E26">
        <w:rPr>
          <w:noProof/>
        </w:rPr>
        <w:fldChar w:fldCharType="separate"/>
      </w:r>
      <w:r w:rsidR="00536E26">
        <w:rPr>
          <w:noProof/>
        </w:rPr>
        <w:t>4</w:t>
      </w:r>
      <w:r w:rsidR="00536E26">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_Toc441130433 \h </w:instrText>
      </w:r>
      <w:r>
        <w:rPr>
          <w:noProof/>
        </w:rPr>
      </w:r>
      <w:r>
        <w:rPr>
          <w:noProof/>
        </w:rPr>
        <w:fldChar w:fldCharType="separate"/>
      </w:r>
      <w:r>
        <w:rPr>
          <w:noProof/>
        </w:rPr>
        <w:t>4</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_Toc441130434 \h </w:instrText>
      </w:r>
      <w:r>
        <w:rPr>
          <w:noProof/>
        </w:rPr>
      </w:r>
      <w:r>
        <w:rPr>
          <w:noProof/>
        </w:rPr>
        <w:fldChar w:fldCharType="separate"/>
      </w:r>
      <w:r>
        <w:rPr>
          <w:noProof/>
        </w:rPr>
        <w:t>5</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_Toc441130435 \h </w:instrText>
      </w:r>
      <w:r>
        <w:rPr>
          <w:noProof/>
        </w:rPr>
      </w:r>
      <w:r>
        <w:rPr>
          <w:noProof/>
        </w:rPr>
        <w:fldChar w:fldCharType="separate"/>
      </w:r>
      <w:r>
        <w:rPr>
          <w:noProof/>
        </w:rPr>
        <w:t>6</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_Toc441130436 \h </w:instrText>
      </w:r>
      <w:r>
        <w:rPr>
          <w:noProof/>
        </w:rPr>
      </w:r>
      <w:r>
        <w:rPr>
          <w:noProof/>
        </w:rPr>
        <w:fldChar w:fldCharType="separate"/>
      </w:r>
      <w:r>
        <w:rPr>
          <w:noProof/>
        </w:rPr>
        <w:t>6</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_Toc441130437 \h </w:instrText>
      </w:r>
      <w:r>
        <w:rPr>
          <w:noProof/>
        </w:rPr>
      </w:r>
      <w:r>
        <w:rPr>
          <w:noProof/>
        </w:rPr>
        <w:fldChar w:fldCharType="separate"/>
      </w:r>
      <w:r>
        <w:rPr>
          <w:noProof/>
        </w:rPr>
        <w:t>7</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Pr>
          <w:noProof/>
        </w:rPr>
        <w:fldChar w:fldCharType="begin"/>
      </w:r>
      <w:r>
        <w:rPr>
          <w:noProof/>
        </w:rPr>
        <w:instrText xml:space="preserve"> PAGEREF _Toc441130438 \h </w:instrText>
      </w:r>
      <w:r>
        <w:rPr>
          <w:noProof/>
        </w:rPr>
      </w:r>
      <w:r>
        <w:rPr>
          <w:noProof/>
        </w:rPr>
        <w:fldChar w:fldCharType="separate"/>
      </w:r>
      <w:r>
        <w:rPr>
          <w:noProof/>
        </w:rPr>
        <w:t>8</w:t>
      </w:r>
      <w:r>
        <w:rPr>
          <w:noProof/>
        </w:rPr>
        <w:fldChar w:fldCharType="end"/>
      </w:r>
    </w:p>
    <w:p w:rsidR="00536E26" w:rsidRDefault="00536E26">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872D2">
        <w:rPr>
          <w:noProof/>
        </w:rPr>
        <w:t>Антикоррупционная оговорка, включаемая в проект договора</w:t>
      </w:r>
      <w:r>
        <w:rPr>
          <w:noProof/>
        </w:rPr>
        <w:tab/>
      </w:r>
      <w:r>
        <w:rPr>
          <w:noProof/>
        </w:rPr>
        <w:fldChar w:fldCharType="begin"/>
      </w:r>
      <w:r>
        <w:rPr>
          <w:noProof/>
        </w:rPr>
        <w:instrText xml:space="preserve"> PAGEREF _Toc441130445 \h </w:instrText>
      </w:r>
      <w:r>
        <w:rPr>
          <w:noProof/>
        </w:rPr>
      </w:r>
      <w:r>
        <w:rPr>
          <w:noProof/>
        </w:rPr>
        <w:fldChar w:fldCharType="separate"/>
      </w:r>
      <w:r>
        <w:rPr>
          <w:noProof/>
        </w:rPr>
        <w:t>10</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_Toc441130446 \h </w:instrText>
      </w:r>
      <w:r>
        <w:rPr>
          <w:noProof/>
        </w:rPr>
      </w:r>
      <w:r>
        <w:rPr>
          <w:noProof/>
        </w:rPr>
        <w:fldChar w:fldCharType="separate"/>
      </w:r>
      <w:r>
        <w:rPr>
          <w:noProof/>
        </w:rPr>
        <w:t>10</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872D2">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_Toc441130450 \h </w:instrText>
      </w:r>
      <w:r>
        <w:rPr>
          <w:noProof/>
        </w:rPr>
      </w:r>
      <w:r>
        <w:rPr>
          <w:noProof/>
        </w:rPr>
        <w:fldChar w:fldCharType="separate"/>
      </w:r>
      <w:r>
        <w:rPr>
          <w:noProof/>
        </w:rPr>
        <w:t>10</w:t>
      </w:r>
      <w:r>
        <w:rPr>
          <w:noProof/>
        </w:rPr>
        <w:fldChar w:fldCharType="end"/>
      </w:r>
    </w:p>
    <w:p w:rsidR="00536E26" w:rsidRDefault="00536E26">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_Toc441130454 \h </w:instrText>
      </w:r>
      <w:r>
        <w:rPr>
          <w:noProof/>
        </w:rPr>
      </w:r>
      <w:r>
        <w:rPr>
          <w:noProof/>
        </w:rPr>
        <w:fldChar w:fldCharType="separate"/>
      </w:r>
      <w:r>
        <w:rPr>
          <w:noProof/>
        </w:rPr>
        <w:t>13</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_Toc441130455 \h </w:instrText>
      </w:r>
      <w:r>
        <w:rPr>
          <w:noProof/>
        </w:rPr>
      </w:r>
      <w:r>
        <w:rPr>
          <w:noProof/>
        </w:rPr>
        <w:fldChar w:fldCharType="separate"/>
      </w:r>
      <w:r>
        <w:rPr>
          <w:noProof/>
        </w:rPr>
        <w:t>13</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_Toc441130458 \h </w:instrText>
      </w:r>
      <w:r>
        <w:rPr>
          <w:noProof/>
        </w:rPr>
      </w:r>
      <w:r>
        <w:rPr>
          <w:noProof/>
        </w:rPr>
        <w:fldChar w:fldCharType="separate"/>
      </w:r>
      <w:r>
        <w:rPr>
          <w:noProof/>
        </w:rPr>
        <w:t>13</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_Toc441130459 \h </w:instrText>
      </w:r>
      <w:r>
        <w:rPr>
          <w:noProof/>
        </w:rPr>
      </w:r>
      <w:r>
        <w:rPr>
          <w:noProof/>
        </w:rPr>
        <w:fldChar w:fldCharType="separate"/>
      </w:r>
      <w:r>
        <w:rPr>
          <w:noProof/>
        </w:rPr>
        <w:t>14</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_Toc441130474 \h </w:instrText>
      </w:r>
      <w:r>
        <w:rPr>
          <w:noProof/>
        </w:rPr>
      </w:r>
      <w:r>
        <w:rPr>
          <w:noProof/>
        </w:rPr>
        <w:fldChar w:fldCharType="separate"/>
      </w:r>
      <w:r>
        <w:rPr>
          <w:noProof/>
        </w:rPr>
        <w:t>29</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_Toc441130477 \h </w:instrText>
      </w:r>
      <w:r>
        <w:rPr>
          <w:noProof/>
        </w:rPr>
      </w:r>
      <w:r>
        <w:rPr>
          <w:noProof/>
        </w:rPr>
        <w:fldChar w:fldCharType="separate"/>
      </w:r>
      <w:r>
        <w:rPr>
          <w:noProof/>
        </w:rPr>
        <w:t>29</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_Toc441130478 \h </w:instrText>
      </w:r>
      <w:r>
        <w:rPr>
          <w:noProof/>
        </w:rPr>
      </w:r>
      <w:r>
        <w:rPr>
          <w:noProof/>
        </w:rPr>
        <w:fldChar w:fldCharType="separate"/>
      </w:r>
      <w:r>
        <w:rPr>
          <w:noProof/>
        </w:rPr>
        <w:t>30</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_Toc441130483 \h </w:instrText>
      </w:r>
      <w:r>
        <w:rPr>
          <w:noProof/>
        </w:rPr>
      </w:r>
      <w:r>
        <w:rPr>
          <w:noProof/>
        </w:rPr>
        <w:fldChar w:fldCharType="separate"/>
      </w:r>
      <w:r>
        <w:rPr>
          <w:noProof/>
        </w:rPr>
        <w:t>32</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_Toc441130484 \h </w:instrText>
      </w:r>
      <w:r>
        <w:rPr>
          <w:noProof/>
        </w:rPr>
      </w:r>
      <w:r>
        <w:rPr>
          <w:noProof/>
        </w:rPr>
        <w:fldChar w:fldCharType="separate"/>
      </w:r>
      <w:r>
        <w:rPr>
          <w:noProof/>
        </w:rPr>
        <w:t>34</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_Toc441130485 \h </w:instrText>
      </w:r>
      <w:r>
        <w:rPr>
          <w:noProof/>
        </w:rPr>
      </w:r>
      <w:r>
        <w:rPr>
          <w:noProof/>
        </w:rPr>
        <w:fldChar w:fldCharType="separate"/>
      </w:r>
      <w:r>
        <w:rPr>
          <w:noProof/>
        </w:rPr>
        <w:t>35</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_Toc441130486 \h </w:instrText>
      </w:r>
      <w:r>
        <w:rPr>
          <w:noProof/>
        </w:rPr>
      </w:r>
      <w:r>
        <w:rPr>
          <w:noProof/>
        </w:rPr>
        <w:fldChar w:fldCharType="separate"/>
      </w:r>
      <w:r>
        <w:rPr>
          <w:noProof/>
        </w:rPr>
        <w:t>35</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Pr>
          <w:noProof/>
        </w:rPr>
        <w:fldChar w:fldCharType="begin"/>
      </w:r>
      <w:r>
        <w:rPr>
          <w:noProof/>
        </w:rPr>
        <w:instrText xml:space="preserve"> PAGEREF _Toc441130487 \h </w:instrText>
      </w:r>
      <w:r>
        <w:rPr>
          <w:noProof/>
        </w:rPr>
      </w:r>
      <w:r>
        <w:rPr>
          <w:noProof/>
        </w:rPr>
        <w:fldChar w:fldCharType="separate"/>
      </w:r>
      <w:r>
        <w:rPr>
          <w:noProof/>
        </w:rPr>
        <w:t>36</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_Toc441130488 \h </w:instrText>
      </w:r>
      <w:r>
        <w:rPr>
          <w:noProof/>
        </w:rPr>
      </w:r>
      <w:r>
        <w:rPr>
          <w:noProof/>
        </w:rPr>
        <w:fldChar w:fldCharType="separate"/>
      </w:r>
      <w:r>
        <w:rPr>
          <w:noProof/>
        </w:rPr>
        <w:t>36</w:t>
      </w:r>
      <w:r>
        <w:rPr>
          <w:noProof/>
        </w:rPr>
        <w:fldChar w:fldCharType="end"/>
      </w:r>
    </w:p>
    <w:p w:rsidR="00536E26" w:rsidRDefault="00536E26">
      <w:pPr>
        <w:pStyle w:val="1f3"/>
        <w:rPr>
          <w:rFonts w:asciiTheme="minorHAnsi" w:eastAsiaTheme="minorEastAsia" w:hAnsiTheme="minorHAnsi" w:cstheme="minorBidi"/>
          <w:b w:val="0"/>
          <w:caps w:val="0"/>
          <w:noProof/>
          <w:szCs w:val="22"/>
          <w:lang w:eastAsia="ru-RU"/>
        </w:rPr>
      </w:pPr>
      <w:r w:rsidRPr="009872D2">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_Toc441130489 \h </w:instrText>
      </w:r>
      <w:r>
        <w:rPr>
          <w:noProof/>
        </w:rPr>
      </w:r>
      <w:r>
        <w:rPr>
          <w:noProof/>
        </w:rPr>
        <w:fldChar w:fldCharType="separate"/>
      </w:r>
      <w:r>
        <w:rPr>
          <w:noProof/>
        </w:rPr>
        <w:t>37</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Pr>
          <w:noProof/>
        </w:rPr>
        <w:fldChar w:fldCharType="begin"/>
      </w:r>
      <w:r>
        <w:rPr>
          <w:noProof/>
        </w:rPr>
        <w:instrText xml:space="preserve"> PAGEREF _Toc441130490 \h </w:instrText>
      </w:r>
      <w:r>
        <w:rPr>
          <w:noProof/>
        </w:rPr>
      </w:r>
      <w:r>
        <w:rPr>
          <w:noProof/>
        </w:rPr>
        <w:fldChar w:fldCharType="separate"/>
      </w:r>
      <w:r>
        <w:rPr>
          <w:noProof/>
        </w:rPr>
        <w:t>37</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Pr>
          <w:noProof/>
        </w:rPr>
        <w:fldChar w:fldCharType="begin"/>
      </w:r>
      <w:r>
        <w:rPr>
          <w:noProof/>
        </w:rPr>
        <w:instrText xml:space="preserve"> PAGEREF _Toc441130492 \h </w:instrText>
      </w:r>
      <w:r>
        <w:rPr>
          <w:noProof/>
        </w:rPr>
      </w:r>
      <w:r>
        <w:rPr>
          <w:noProof/>
        </w:rPr>
        <w:fldChar w:fldCharType="separate"/>
      </w:r>
      <w:r>
        <w:rPr>
          <w:noProof/>
        </w:rPr>
        <w:t>37</w:t>
      </w:r>
      <w:r>
        <w:rPr>
          <w:noProof/>
        </w:rPr>
        <w:fldChar w:fldCharType="end"/>
      </w:r>
    </w:p>
    <w:p w:rsidR="00536E26" w:rsidRDefault="00536E26">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_Toc441130494 \h </w:instrText>
      </w:r>
      <w:r>
        <w:rPr>
          <w:noProof/>
        </w:rPr>
      </w:r>
      <w:r>
        <w:rPr>
          <w:noProof/>
        </w:rPr>
        <w:fldChar w:fldCharType="separate"/>
      </w:r>
      <w:r>
        <w:rPr>
          <w:noProof/>
        </w:rPr>
        <w:t>38</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_Toc441130495 \h </w:instrText>
      </w:r>
      <w:r>
        <w:rPr>
          <w:noProof/>
        </w:rPr>
      </w:r>
      <w:r>
        <w:rPr>
          <w:noProof/>
        </w:rPr>
        <w:fldChar w:fldCharType="separate"/>
      </w:r>
      <w:r>
        <w:rPr>
          <w:noProof/>
        </w:rPr>
        <w:t>38</w:t>
      </w:r>
      <w:r>
        <w:rPr>
          <w:noProof/>
        </w:rPr>
        <w:fldChar w:fldCharType="end"/>
      </w:r>
    </w:p>
    <w:p w:rsidR="00536E26" w:rsidRDefault="00536E26">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_Toc441130496 \h </w:instrText>
      </w:r>
      <w:r>
        <w:rPr>
          <w:noProof/>
        </w:rPr>
      </w:r>
      <w:r>
        <w:rPr>
          <w:noProof/>
        </w:rPr>
        <w:fldChar w:fldCharType="separate"/>
      </w:r>
      <w:r>
        <w:rPr>
          <w:noProof/>
        </w:rPr>
        <w:t>38</w:t>
      </w:r>
      <w:r>
        <w:rPr>
          <w:noProof/>
        </w:rPr>
        <w:fldChar w:fldCharType="end"/>
      </w:r>
    </w:p>
    <w:p w:rsidR="00536E26" w:rsidRDefault="00536E2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_Toc441130498 \h </w:instrText>
      </w:r>
      <w:r>
        <w:rPr>
          <w:noProof/>
        </w:rPr>
      </w:r>
      <w:r>
        <w:rPr>
          <w:noProof/>
        </w:rPr>
        <w:fldChar w:fldCharType="separate"/>
      </w:r>
      <w:r>
        <w:rPr>
          <w:noProof/>
        </w:rPr>
        <w:t>42</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9872D2">
        <w:rPr>
          <w:bCs w:val="0"/>
          <w:noProof/>
        </w:rPr>
        <w:t>услуг</w:t>
      </w:r>
      <w:r>
        <w:rPr>
          <w:noProof/>
        </w:rPr>
        <w:t xml:space="preserve"> (форма 2)</w:t>
      </w:r>
      <w:r>
        <w:rPr>
          <w:noProof/>
        </w:rPr>
        <w:tab/>
      </w:r>
      <w:r>
        <w:rPr>
          <w:noProof/>
        </w:rPr>
        <w:fldChar w:fldCharType="begin"/>
      </w:r>
      <w:r>
        <w:rPr>
          <w:noProof/>
        </w:rPr>
        <w:instrText xml:space="preserve"> PAGEREF _Toc441130500 \h </w:instrText>
      </w:r>
      <w:r>
        <w:rPr>
          <w:noProof/>
        </w:rPr>
      </w:r>
      <w:r>
        <w:rPr>
          <w:noProof/>
        </w:rPr>
        <w:fldChar w:fldCharType="separate"/>
      </w:r>
      <w:r>
        <w:rPr>
          <w:noProof/>
        </w:rPr>
        <w:t>44</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sidRPr="009872D2">
        <w:rPr>
          <w:noProof/>
          <w:color w:val="000000"/>
        </w:rPr>
        <w:t>5.3</w:t>
      </w:r>
      <w:r>
        <w:rPr>
          <w:rFonts w:asciiTheme="minorHAnsi" w:eastAsiaTheme="minorEastAsia" w:hAnsiTheme="minorHAnsi" w:cstheme="minorBidi"/>
          <w:b w:val="0"/>
          <w:bCs w:val="0"/>
          <w:noProof/>
          <w:sz w:val="22"/>
          <w:szCs w:val="22"/>
          <w:lang w:eastAsia="ru-RU"/>
        </w:rPr>
        <w:tab/>
      </w:r>
      <w:r w:rsidRPr="009872D2">
        <w:rPr>
          <w:noProof/>
          <w:color w:val="000000"/>
        </w:rPr>
        <w:t>Техническое предложение (форма 3)</w:t>
      </w:r>
      <w:r>
        <w:rPr>
          <w:noProof/>
        </w:rPr>
        <w:tab/>
      </w:r>
      <w:r>
        <w:rPr>
          <w:noProof/>
        </w:rPr>
        <w:fldChar w:fldCharType="begin"/>
      </w:r>
      <w:r>
        <w:rPr>
          <w:noProof/>
        </w:rPr>
        <w:instrText xml:space="preserve"> PAGEREF _Toc441130503 \h </w:instrText>
      </w:r>
      <w:r>
        <w:rPr>
          <w:noProof/>
        </w:rPr>
      </w:r>
      <w:r>
        <w:rPr>
          <w:noProof/>
        </w:rPr>
        <w:fldChar w:fldCharType="separate"/>
      </w:r>
      <w:r>
        <w:rPr>
          <w:noProof/>
        </w:rPr>
        <w:t>47</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Pr>
          <w:noProof/>
        </w:rPr>
        <w:fldChar w:fldCharType="begin"/>
      </w:r>
      <w:r>
        <w:rPr>
          <w:noProof/>
        </w:rPr>
        <w:instrText xml:space="preserve"> PAGEREF _Toc441130506 \h </w:instrText>
      </w:r>
      <w:r>
        <w:rPr>
          <w:noProof/>
        </w:rPr>
      </w:r>
      <w:r>
        <w:rPr>
          <w:noProof/>
        </w:rPr>
        <w:fldChar w:fldCharType="separate"/>
      </w:r>
      <w:r>
        <w:rPr>
          <w:noProof/>
        </w:rPr>
        <w:t>49</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Pr>
          <w:noProof/>
        </w:rPr>
        <w:fldChar w:fldCharType="begin"/>
      </w:r>
      <w:r>
        <w:rPr>
          <w:noProof/>
        </w:rPr>
        <w:instrText xml:space="preserve"> PAGEREF _Toc441130509 \h </w:instrText>
      </w:r>
      <w:r>
        <w:rPr>
          <w:noProof/>
        </w:rPr>
      </w:r>
      <w:r>
        <w:rPr>
          <w:noProof/>
        </w:rPr>
        <w:fldChar w:fldCharType="separate"/>
      </w:r>
      <w:r>
        <w:rPr>
          <w:noProof/>
        </w:rPr>
        <w:t>51</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sidRPr="009872D2">
        <w:rPr>
          <w:noProof/>
          <w:color w:val="000000"/>
        </w:rPr>
        <w:t>5.6</w:t>
      </w:r>
      <w:r>
        <w:rPr>
          <w:rFonts w:asciiTheme="minorHAnsi" w:eastAsiaTheme="minorEastAsia" w:hAnsiTheme="minorHAnsi" w:cstheme="minorBidi"/>
          <w:b w:val="0"/>
          <w:bCs w:val="0"/>
          <w:noProof/>
          <w:sz w:val="22"/>
          <w:szCs w:val="22"/>
          <w:lang w:eastAsia="ru-RU"/>
        </w:rPr>
        <w:tab/>
      </w:r>
      <w:r w:rsidRPr="009872D2">
        <w:rPr>
          <w:noProof/>
          <w:color w:val="000000"/>
        </w:rPr>
        <w:t>Протокол разногласий к проекту Договора (форма 6)</w:t>
      </w:r>
      <w:r>
        <w:rPr>
          <w:noProof/>
        </w:rPr>
        <w:tab/>
      </w:r>
      <w:r>
        <w:rPr>
          <w:noProof/>
        </w:rPr>
        <w:fldChar w:fldCharType="begin"/>
      </w:r>
      <w:r>
        <w:rPr>
          <w:noProof/>
        </w:rPr>
        <w:instrText xml:space="preserve"> PAGEREF _Toc441130512 \h </w:instrText>
      </w:r>
      <w:r>
        <w:rPr>
          <w:noProof/>
        </w:rPr>
      </w:r>
      <w:r>
        <w:rPr>
          <w:noProof/>
        </w:rPr>
        <w:fldChar w:fldCharType="separate"/>
      </w:r>
      <w:r>
        <w:rPr>
          <w:noProof/>
        </w:rPr>
        <w:t>53</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Pr>
          <w:noProof/>
        </w:rPr>
        <w:fldChar w:fldCharType="begin"/>
      </w:r>
      <w:r>
        <w:rPr>
          <w:noProof/>
        </w:rPr>
        <w:instrText xml:space="preserve"> PAGEREF _Toc441130515 \h </w:instrText>
      </w:r>
      <w:r>
        <w:rPr>
          <w:noProof/>
        </w:rPr>
      </w:r>
      <w:r>
        <w:rPr>
          <w:noProof/>
        </w:rPr>
        <w:fldChar w:fldCharType="separate"/>
      </w:r>
      <w:r>
        <w:rPr>
          <w:noProof/>
        </w:rPr>
        <w:t>55</w:t>
      </w:r>
      <w:r>
        <w:rPr>
          <w:noProof/>
        </w:rPr>
        <w:fldChar w:fldCharType="end"/>
      </w:r>
    </w:p>
    <w:p w:rsidR="00536E26" w:rsidRDefault="00536E26">
      <w:pPr>
        <w:pStyle w:val="32"/>
        <w:rPr>
          <w:rFonts w:asciiTheme="minorHAnsi" w:eastAsiaTheme="minorEastAsia" w:hAnsiTheme="minorHAnsi" w:cstheme="minorBidi"/>
          <w:bCs w:val="0"/>
          <w:iCs w:val="0"/>
          <w:noProof/>
          <w:sz w:val="22"/>
          <w:szCs w:val="22"/>
          <w:lang w:eastAsia="ru-RU"/>
        </w:rPr>
      </w:pPr>
      <w:r w:rsidRPr="009872D2">
        <w:rPr>
          <w:noProof/>
        </w:rPr>
        <w:t>5.7.1</w:t>
      </w:r>
      <w:r>
        <w:rPr>
          <w:rFonts w:asciiTheme="minorHAnsi" w:eastAsiaTheme="minorEastAsia" w:hAnsiTheme="minorHAnsi" w:cstheme="minorBidi"/>
          <w:bCs w:val="0"/>
          <w:iCs w:val="0"/>
          <w:noProof/>
          <w:sz w:val="22"/>
          <w:szCs w:val="22"/>
          <w:lang w:eastAsia="ru-RU"/>
        </w:rPr>
        <w:tab/>
      </w:r>
      <w:r w:rsidRPr="009872D2">
        <w:rPr>
          <w:noProof/>
        </w:rPr>
        <w:t>Форма Анкеты Участника</w:t>
      </w:r>
      <w:r>
        <w:rPr>
          <w:noProof/>
        </w:rPr>
        <w:tab/>
      </w:r>
      <w:r>
        <w:rPr>
          <w:noProof/>
        </w:rPr>
        <w:fldChar w:fldCharType="begin"/>
      </w:r>
      <w:r>
        <w:rPr>
          <w:noProof/>
        </w:rPr>
        <w:instrText xml:space="preserve"> PAGEREF _Toc441130516 \h </w:instrText>
      </w:r>
      <w:r>
        <w:rPr>
          <w:noProof/>
        </w:rPr>
      </w:r>
      <w:r>
        <w:rPr>
          <w:noProof/>
        </w:rPr>
        <w:fldChar w:fldCharType="separate"/>
      </w:r>
      <w:r>
        <w:rPr>
          <w:noProof/>
        </w:rPr>
        <w:t>55</w:t>
      </w:r>
      <w:r>
        <w:rPr>
          <w:noProof/>
        </w:rPr>
        <w:fldChar w:fldCharType="end"/>
      </w:r>
    </w:p>
    <w:p w:rsidR="00536E26" w:rsidRDefault="00536E26">
      <w:pPr>
        <w:pStyle w:val="32"/>
        <w:rPr>
          <w:rFonts w:asciiTheme="minorHAnsi" w:eastAsiaTheme="minorEastAsia" w:hAnsiTheme="minorHAnsi" w:cstheme="minorBidi"/>
          <w:bCs w:val="0"/>
          <w:iCs w:val="0"/>
          <w:noProof/>
          <w:sz w:val="22"/>
          <w:szCs w:val="22"/>
          <w:lang w:eastAsia="ru-RU"/>
        </w:rPr>
      </w:pPr>
      <w:r w:rsidRPr="009872D2">
        <w:rPr>
          <w:noProof/>
        </w:rPr>
        <w:t>5.7.2</w:t>
      </w:r>
      <w:r>
        <w:rPr>
          <w:rFonts w:asciiTheme="minorHAnsi" w:eastAsiaTheme="minorEastAsia" w:hAnsiTheme="minorHAnsi" w:cstheme="minorBidi"/>
          <w:bCs w:val="0"/>
          <w:iCs w:val="0"/>
          <w:noProof/>
          <w:sz w:val="22"/>
          <w:szCs w:val="22"/>
          <w:lang w:eastAsia="ru-RU"/>
        </w:rPr>
        <w:tab/>
      </w:r>
      <w:r w:rsidRPr="009872D2">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Pr>
          <w:noProof/>
        </w:rPr>
        <w:fldChar w:fldCharType="begin"/>
      </w:r>
      <w:r>
        <w:rPr>
          <w:noProof/>
        </w:rPr>
        <w:instrText xml:space="preserve"> PAGEREF _Toc441130517 \h </w:instrText>
      </w:r>
      <w:r>
        <w:rPr>
          <w:noProof/>
        </w:rPr>
      </w:r>
      <w:r>
        <w:rPr>
          <w:noProof/>
        </w:rPr>
        <w:fldChar w:fldCharType="separate"/>
      </w:r>
      <w:r>
        <w:rPr>
          <w:noProof/>
        </w:rPr>
        <w:t>57</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Pr>
          <w:noProof/>
        </w:rPr>
        <w:fldChar w:fldCharType="begin"/>
      </w:r>
      <w:r>
        <w:rPr>
          <w:noProof/>
        </w:rPr>
        <w:instrText xml:space="preserve"> PAGEREF _Toc441130519 \h </w:instrText>
      </w:r>
      <w:r>
        <w:rPr>
          <w:noProof/>
        </w:rPr>
      </w:r>
      <w:r>
        <w:rPr>
          <w:noProof/>
        </w:rPr>
        <w:fldChar w:fldCharType="separate"/>
      </w:r>
      <w:r>
        <w:rPr>
          <w:noProof/>
        </w:rPr>
        <w:t>60</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Pr>
          <w:noProof/>
        </w:rPr>
        <w:fldChar w:fldCharType="begin"/>
      </w:r>
      <w:r>
        <w:rPr>
          <w:noProof/>
        </w:rPr>
        <w:instrText xml:space="preserve"> PAGEREF _Toc441130522 \h </w:instrText>
      </w:r>
      <w:r>
        <w:rPr>
          <w:noProof/>
        </w:rPr>
      </w:r>
      <w:r>
        <w:rPr>
          <w:noProof/>
        </w:rPr>
        <w:fldChar w:fldCharType="separate"/>
      </w:r>
      <w:r>
        <w:rPr>
          <w:noProof/>
        </w:rPr>
        <w:t>62</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Pr>
          <w:noProof/>
        </w:rPr>
        <w:fldChar w:fldCharType="begin"/>
      </w:r>
      <w:r>
        <w:rPr>
          <w:noProof/>
        </w:rPr>
        <w:instrText xml:space="preserve"> PAGEREF _Toc441130525 \h </w:instrText>
      </w:r>
      <w:r>
        <w:rPr>
          <w:noProof/>
        </w:rPr>
      </w:r>
      <w:r>
        <w:rPr>
          <w:noProof/>
        </w:rPr>
        <w:fldChar w:fldCharType="separate"/>
      </w:r>
      <w:r>
        <w:rPr>
          <w:noProof/>
        </w:rPr>
        <w:t>64</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Pr>
          <w:noProof/>
        </w:rPr>
        <w:fldChar w:fldCharType="begin"/>
      </w:r>
      <w:r>
        <w:rPr>
          <w:noProof/>
        </w:rPr>
        <w:instrText xml:space="preserve"> PAGEREF _Toc441130528 \h </w:instrText>
      </w:r>
      <w:r>
        <w:rPr>
          <w:noProof/>
        </w:rPr>
      </w:r>
      <w:r>
        <w:rPr>
          <w:noProof/>
        </w:rPr>
        <w:fldChar w:fldCharType="separate"/>
      </w:r>
      <w:r>
        <w:rPr>
          <w:noProof/>
        </w:rPr>
        <w:t>66</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Pr>
          <w:noProof/>
        </w:rPr>
        <w:fldChar w:fldCharType="begin"/>
      </w:r>
      <w:r>
        <w:rPr>
          <w:noProof/>
        </w:rPr>
        <w:instrText xml:space="preserve"> PAGEREF _Toc441130531 \h </w:instrText>
      </w:r>
      <w:r>
        <w:rPr>
          <w:noProof/>
        </w:rPr>
      </w:r>
      <w:r>
        <w:rPr>
          <w:noProof/>
        </w:rPr>
        <w:fldChar w:fldCharType="separate"/>
      </w:r>
      <w:r>
        <w:rPr>
          <w:noProof/>
        </w:rPr>
        <w:t>68</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Pr>
          <w:noProof/>
        </w:rPr>
        <w:fldChar w:fldCharType="begin"/>
      </w:r>
      <w:r>
        <w:rPr>
          <w:noProof/>
        </w:rPr>
        <w:instrText xml:space="preserve"> PAGEREF _Toc441130534 \h </w:instrText>
      </w:r>
      <w:r>
        <w:rPr>
          <w:noProof/>
        </w:rPr>
      </w:r>
      <w:r>
        <w:rPr>
          <w:noProof/>
        </w:rPr>
        <w:fldChar w:fldCharType="separate"/>
      </w:r>
      <w:r>
        <w:rPr>
          <w:noProof/>
        </w:rPr>
        <w:t>71</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Pr>
          <w:noProof/>
        </w:rPr>
        <w:fldChar w:fldCharType="begin"/>
      </w:r>
      <w:r>
        <w:rPr>
          <w:noProof/>
        </w:rPr>
        <w:instrText xml:space="preserve"> PAGEREF _Toc441130537 \h </w:instrText>
      </w:r>
      <w:r>
        <w:rPr>
          <w:noProof/>
        </w:rPr>
      </w:r>
      <w:r>
        <w:rPr>
          <w:noProof/>
        </w:rPr>
        <w:fldChar w:fldCharType="separate"/>
      </w:r>
      <w:r>
        <w:rPr>
          <w:noProof/>
        </w:rPr>
        <w:t>73</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Pr>
          <w:noProof/>
        </w:rPr>
        <w:fldChar w:fldCharType="begin"/>
      </w:r>
      <w:r>
        <w:rPr>
          <w:noProof/>
        </w:rPr>
        <w:instrText xml:space="preserve"> PAGEREF _Toc441130540 \h </w:instrText>
      </w:r>
      <w:r>
        <w:rPr>
          <w:noProof/>
        </w:rPr>
      </w:r>
      <w:r>
        <w:rPr>
          <w:noProof/>
        </w:rPr>
        <w:fldChar w:fldCharType="separate"/>
      </w:r>
      <w:r>
        <w:rPr>
          <w:noProof/>
        </w:rPr>
        <w:t>76</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sidRPr="009872D2">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9872D2">
        <w:rPr>
          <w:noProof/>
          <w:color w:val="000000"/>
        </w:rPr>
        <w:t>оказания услуг</w:t>
      </w:r>
      <w:r>
        <w:rPr>
          <w:noProof/>
        </w:rPr>
        <w:t xml:space="preserve"> между Участником и соисполнителями </w:t>
      </w:r>
      <w:r w:rsidRPr="009872D2">
        <w:rPr>
          <w:noProof/>
          <w:color w:val="000000"/>
        </w:rPr>
        <w:t>(форма 16)</w:t>
      </w:r>
      <w:r>
        <w:rPr>
          <w:noProof/>
        </w:rPr>
        <w:tab/>
      </w:r>
      <w:r>
        <w:rPr>
          <w:noProof/>
        </w:rPr>
        <w:fldChar w:fldCharType="begin"/>
      </w:r>
      <w:r>
        <w:rPr>
          <w:noProof/>
        </w:rPr>
        <w:instrText xml:space="preserve"> PAGEREF _Toc441130543 \h </w:instrText>
      </w:r>
      <w:r>
        <w:rPr>
          <w:noProof/>
        </w:rPr>
      </w:r>
      <w:r>
        <w:rPr>
          <w:noProof/>
        </w:rPr>
        <w:fldChar w:fldCharType="separate"/>
      </w:r>
      <w:r>
        <w:rPr>
          <w:noProof/>
        </w:rPr>
        <w:t>78</w:t>
      </w:r>
      <w:r>
        <w:rPr>
          <w:noProof/>
        </w:rPr>
        <w:fldChar w:fldCharType="end"/>
      </w:r>
    </w:p>
    <w:p w:rsidR="00536E26" w:rsidRDefault="00536E26">
      <w:pPr>
        <w:pStyle w:val="28"/>
        <w:rPr>
          <w:rFonts w:asciiTheme="minorHAnsi" w:eastAsiaTheme="minorEastAsia" w:hAnsiTheme="minorHAnsi" w:cstheme="minorBidi"/>
          <w:b w:val="0"/>
          <w:bCs w:val="0"/>
          <w:noProof/>
          <w:sz w:val="22"/>
          <w:szCs w:val="22"/>
          <w:lang w:eastAsia="ru-RU"/>
        </w:rPr>
      </w:pPr>
      <w:r w:rsidRPr="009872D2">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9872D2">
        <w:rPr>
          <w:noProof/>
          <w:color w:val="000000"/>
        </w:rPr>
        <w:t>(форма 17)</w:t>
      </w:r>
      <w:r>
        <w:rPr>
          <w:noProof/>
        </w:rPr>
        <w:tab/>
      </w:r>
      <w:r>
        <w:rPr>
          <w:noProof/>
        </w:rPr>
        <w:fldChar w:fldCharType="begin"/>
      </w:r>
      <w:r>
        <w:rPr>
          <w:noProof/>
        </w:rPr>
        <w:instrText xml:space="preserve"> PAGEREF _Toc441130546 \h </w:instrText>
      </w:r>
      <w:r>
        <w:rPr>
          <w:noProof/>
        </w:rPr>
      </w:r>
      <w:r>
        <w:rPr>
          <w:noProof/>
        </w:rPr>
        <w:fldChar w:fldCharType="separate"/>
      </w:r>
      <w:r>
        <w:rPr>
          <w:noProof/>
        </w:rPr>
        <w:t>80</w:t>
      </w:r>
      <w:r>
        <w:rPr>
          <w:noProof/>
        </w:rPr>
        <w:fldChar w:fldCharType="end"/>
      </w:r>
    </w:p>
    <w:p w:rsidR="00717F60" w:rsidRPr="00E71A48" w:rsidRDefault="0055389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43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433"/>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xml:space="preserve">, </w:t>
      </w:r>
      <w:r w:rsidR="00363B4F" w:rsidRPr="0022711A">
        <w:rPr>
          <w:iCs/>
          <w:sz w:val="24"/>
          <w:szCs w:val="24"/>
        </w:rPr>
        <w:t xml:space="preserve">секретарь Закупочной комиссии – специалист 1-й категории </w:t>
      </w:r>
      <w:r w:rsidR="00363B4F" w:rsidRPr="0022711A">
        <w:rPr>
          <w:sz w:val="24"/>
          <w:szCs w:val="24"/>
        </w:rPr>
        <w:t>отдела закупочной деятельности филиала ПАО «МРСК Центра» - «Курскэнерго»</w:t>
      </w:r>
      <w:r w:rsidR="00363B4F" w:rsidRPr="0022711A">
        <w:rPr>
          <w:iCs/>
          <w:sz w:val="24"/>
          <w:szCs w:val="24"/>
        </w:rPr>
        <w:t xml:space="preserve"> Горбылев А.В., контактные телефоны: (4712) 55-72-22, </w:t>
      </w:r>
      <w:r w:rsidR="00363B4F" w:rsidRPr="0022711A">
        <w:rPr>
          <w:sz w:val="24"/>
          <w:szCs w:val="24"/>
        </w:rPr>
        <w:t xml:space="preserve">адрес электронной почты: </w:t>
      </w:r>
      <w:r w:rsidR="00363B4F" w:rsidRPr="0022711A">
        <w:rPr>
          <w:iCs/>
          <w:sz w:val="24"/>
          <w:szCs w:val="24"/>
        </w:rPr>
        <w:t xml:space="preserve"> </w:t>
      </w:r>
      <w:hyperlink r:id="rId18" w:history="1">
        <w:r w:rsidR="00363B4F" w:rsidRPr="0022711A">
          <w:rPr>
            <w:rStyle w:val="a7"/>
            <w:sz w:val="24"/>
            <w:szCs w:val="24"/>
            <w:lang w:val="en-US"/>
          </w:rPr>
          <w:t>gorbylev</w:t>
        </w:r>
        <w:r w:rsidR="00363B4F" w:rsidRPr="0022711A">
          <w:rPr>
            <w:rStyle w:val="a7"/>
            <w:sz w:val="24"/>
            <w:szCs w:val="24"/>
          </w:rPr>
          <w:t>.</w:t>
        </w:r>
        <w:r w:rsidR="00363B4F" w:rsidRPr="0022711A">
          <w:rPr>
            <w:rStyle w:val="a7"/>
            <w:sz w:val="24"/>
            <w:szCs w:val="24"/>
            <w:lang w:val="en-US"/>
          </w:rPr>
          <w:t>av</w:t>
        </w:r>
        <w:r w:rsidR="00363B4F" w:rsidRPr="0022711A">
          <w:rPr>
            <w:rStyle w:val="a7"/>
            <w:sz w:val="24"/>
            <w:szCs w:val="24"/>
          </w:rPr>
          <w:t>@mrsk-1.ru</w:t>
        </w:r>
      </w:hyperlink>
      <w:r w:rsidR="00363B4F" w:rsidRPr="0022711A">
        <w:rPr>
          <w:iCs/>
          <w:sz w:val="24"/>
          <w:szCs w:val="24"/>
        </w:rPr>
        <w:t>, ответственное лицо –</w:t>
      </w:r>
      <w:r w:rsidR="00363B4F" w:rsidRPr="0022711A">
        <w:rPr>
          <w:sz w:val="24"/>
          <w:szCs w:val="24"/>
        </w:rPr>
        <w:t xml:space="preserve"> Горбылев Александр Владимирович, контактные телефоны - (4712) 55-72-02, адрес электронной почты: </w:t>
      </w:r>
      <w:hyperlink r:id="rId19" w:history="1">
        <w:r w:rsidR="00363B4F" w:rsidRPr="0022711A">
          <w:rPr>
            <w:rStyle w:val="a7"/>
            <w:sz w:val="24"/>
            <w:szCs w:val="24"/>
            <w:lang w:val="en-US"/>
          </w:rPr>
          <w:t>gorbylev</w:t>
        </w:r>
        <w:r w:rsidR="00363B4F" w:rsidRPr="0022711A">
          <w:rPr>
            <w:rStyle w:val="a7"/>
            <w:sz w:val="24"/>
            <w:szCs w:val="24"/>
          </w:rPr>
          <w:t>.</w:t>
        </w:r>
        <w:r w:rsidR="00363B4F" w:rsidRPr="0022711A">
          <w:rPr>
            <w:rStyle w:val="a7"/>
            <w:sz w:val="24"/>
            <w:szCs w:val="24"/>
            <w:lang w:val="en-US"/>
          </w:rPr>
          <w:t>av</w:t>
        </w:r>
        <w:r w:rsidR="00363B4F" w:rsidRPr="0022711A">
          <w:rPr>
            <w:rStyle w:val="a7"/>
            <w:sz w:val="24"/>
            <w:szCs w:val="24"/>
          </w:rPr>
          <w:t>@mrsk-1.ru</w:t>
        </w:r>
      </w:hyperlink>
      <w:r w:rsidR="00363B4F" w:rsidRPr="00862664">
        <w:rPr>
          <w:sz w:val="24"/>
          <w:szCs w:val="24"/>
        </w:rPr>
        <w:t xml:space="preserve"> </w:t>
      </w:r>
      <w:r w:rsidR="00363B4F" w:rsidRPr="00862664">
        <w:rPr>
          <w:iCs/>
          <w:sz w:val="24"/>
          <w:szCs w:val="24"/>
        </w:rPr>
        <w:t>Извещением</w:t>
      </w:r>
      <w:r w:rsidR="00363B4F" w:rsidRPr="00862664">
        <w:rPr>
          <w:sz w:val="24"/>
          <w:szCs w:val="24"/>
        </w:rPr>
        <w:t xml:space="preserve"> о п</w:t>
      </w:r>
      <w:r w:rsidR="00363B4F" w:rsidRPr="00363B4F">
        <w:rPr>
          <w:sz w:val="24"/>
          <w:szCs w:val="24"/>
        </w:rPr>
        <w:t xml:space="preserve">роведении открытого </w:t>
      </w:r>
      <w:r w:rsidR="00363B4F" w:rsidRPr="00363B4F">
        <w:rPr>
          <w:iCs/>
          <w:sz w:val="24"/>
          <w:szCs w:val="24"/>
        </w:rPr>
        <w:t>запроса предложений</w:t>
      </w:r>
      <w:r w:rsidR="00363B4F" w:rsidRPr="00363B4F">
        <w:rPr>
          <w:sz w:val="24"/>
          <w:szCs w:val="24"/>
        </w:rPr>
        <w:t>, опубликованным</w:t>
      </w:r>
      <w:r w:rsidRPr="00363B4F">
        <w:rPr>
          <w:sz w:val="24"/>
          <w:szCs w:val="24"/>
        </w:rPr>
        <w:t xml:space="preserve"> </w:t>
      </w:r>
      <w:r w:rsidRPr="00363B4F">
        <w:rPr>
          <w:b/>
          <w:sz w:val="24"/>
          <w:szCs w:val="24"/>
        </w:rPr>
        <w:t>«</w:t>
      </w:r>
      <w:r w:rsidR="00363B4F" w:rsidRPr="00363B4F">
        <w:rPr>
          <w:b/>
          <w:sz w:val="24"/>
          <w:szCs w:val="24"/>
        </w:rPr>
        <w:t>28</w:t>
      </w:r>
      <w:proofErr w:type="gramEnd"/>
      <w:r w:rsidRPr="00363B4F">
        <w:rPr>
          <w:b/>
          <w:sz w:val="24"/>
          <w:szCs w:val="24"/>
        </w:rPr>
        <w:t xml:space="preserve">» </w:t>
      </w:r>
      <w:proofErr w:type="gramStart"/>
      <w:r w:rsidR="00862664" w:rsidRPr="00363B4F">
        <w:rPr>
          <w:b/>
          <w:sz w:val="24"/>
          <w:szCs w:val="24"/>
        </w:rPr>
        <w:t>января</w:t>
      </w:r>
      <w:r w:rsidRPr="00363B4F">
        <w:rPr>
          <w:b/>
          <w:sz w:val="24"/>
          <w:szCs w:val="24"/>
        </w:rPr>
        <w:t xml:space="preserve"> 20</w:t>
      </w:r>
      <w:r w:rsidR="00C12FA4" w:rsidRPr="00363B4F">
        <w:rPr>
          <w:b/>
          <w:sz w:val="24"/>
          <w:szCs w:val="24"/>
        </w:rPr>
        <w:t>1</w:t>
      </w:r>
      <w:r w:rsidR="00862664" w:rsidRPr="00363B4F">
        <w:rPr>
          <w:b/>
          <w:sz w:val="24"/>
          <w:szCs w:val="24"/>
        </w:rPr>
        <w:t>6</w:t>
      </w:r>
      <w:r w:rsidRPr="00363B4F">
        <w:rPr>
          <w:b/>
          <w:sz w:val="24"/>
          <w:szCs w:val="24"/>
        </w:rPr>
        <w:t xml:space="preserve"> г.</w:t>
      </w:r>
      <w:r w:rsidRPr="00363B4F">
        <w:rPr>
          <w:sz w:val="24"/>
          <w:szCs w:val="24"/>
        </w:rPr>
        <w:t xml:space="preserve"> на официальном</w:t>
      </w:r>
      <w:r w:rsidRPr="00862664">
        <w:rPr>
          <w:sz w:val="24"/>
          <w:szCs w:val="24"/>
        </w:rPr>
        <w:t xml:space="preserve"> сайте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w:t>
      </w:r>
      <w:r w:rsidR="007556FF" w:rsidRPr="004D7428">
        <w:rPr>
          <w:iCs/>
          <w:sz w:val="24"/>
          <w:szCs w:val="24"/>
        </w:rPr>
        <w:t>МРСК Центра»</w:t>
      </w:r>
      <w:r w:rsidR="009D7F01" w:rsidRPr="004D7428">
        <w:rPr>
          <w:sz w:val="24"/>
          <w:szCs w:val="24"/>
        </w:rPr>
        <w:t xml:space="preserve"> (</w:t>
      </w:r>
      <w:hyperlink r:id="rId21" w:history="1">
        <w:r w:rsidR="007556FF" w:rsidRPr="004D7428">
          <w:rPr>
            <w:rStyle w:val="a7"/>
            <w:sz w:val="24"/>
            <w:szCs w:val="24"/>
          </w:rPr>
          <w:t>www.mrsk-1.ru</w:t>
        </w:r>
      </w:hyperlink>
      <w:r w:rsidR="00862664" w:rsidRPr="004D7428">
        <w:rPr>
          <w:sz w:val="24"/>
          <w:szCs w:val="24"/>
        </w:rPr>
        <w:t>)</w:t>
      </w:r>
      <w:r w:rsidR="00702B2C" w:rsidRPr="004D7428">
        <w:rPr>
          <w:sz w:val="24"/>
          <w:szCs w:val="24"/>
        </w:rPr>
        <w:t xml:space="preserve">, на сайте </w:t>
      </w:r>
      <w:r w:rsidR="00F71B88" w:rsidRPr="004D7428">
        <w:rPr>
          <w:sz w:val="24"/>
          <w:szCs w:val="24"/>
        </w:rPr>
        <w:t>электронной торговой площадки ПАО «</w:t>
      </w:r>
      <w:proofErr w:type="spellStart"/>
      <w:r w:rsidR="00F71B88" w:rsidRPr="004D7428">
        <w:rPr>
          <w:sz w:val="24"/>
          <w:szCs w:val="24"/>
        </w:rPr>
        <w:t>Россети</w:t>
      </w:r>
      <w:proofErr w:type="spellEnd"/>
      <w:r w:rsidR="00F71B88" w:rsidRPr="004D7428">
        <w:rPr>
          <w:sz w:val="24"/>
          <w:szCs w:val="24"/>
        </w:rPr>
        <w:t xml:space="preserve">» </w:t>
      </w:r>
      <w:hyperlink r:id="rId22" w:history="1">
        <w:r w:rsidR="00F71B88" w:rsidRPr="004D7428">
          <w:rPr>
            <w:rStyle w:val="a7"/>
            <w:sz w:val="24"/>
            <w:szCs w:val="24"/>
          </w:rPr>
          <w:t>www.b2b-mrsk.ru</w:t>
        </w:r>
      </w:hyperlink>
      <w:r w:rsidR="00F71B88" w:rsidRPr="004D7428">
        <w:rPr>
          <w:sz w:val="24"/>
          <w:szCs w:val="24"/>
        </w:rPr>
        <w:t xml:space="preserve"> (далее — ЭТП)</w:t>
      </w:r>
      <w:r w:rsidR="00702B2C" w:rsidRPr="004D7428">
        <w:rPr>
          <w:sz w:val="24"/>
          <w:szCs w:val="24"/>
        </w:rPr>
        <w:t xml:space="preserve">, </w:t>
      </w:r>
      <w:r w:rsidRPr="004D7428">
        <w:rPr>
          <w:iCs/>
          <w:sz w:val="24"/>
          <w:szCs w:val="24"/>
        </w:rPr>
        <w:t>приг</w:t>
      </w:r>
      <w:r w:rsidRPr="004D7428">
        <w:rPr>
          <w:sz w:val="24"/>
          <w:szCs w:val="24"/>
        </w:rPr>
        <w:t>ласило юридических лиц</w:t>
      </w:r>
      <w:r w:rsidR="005B75A6" w:rsidRPr="004D7428">
        <w:rPr>
          <w:sz w:val="24"/>
          <w:szCs w:val="24"/>
        </w:rPr>
        <w:t xml:space="preserve"> и физических лиц (в т.</w:t>
      </w:r>
      <w:r w:rsidR="003129D4" w:rsidRPr="004D7428">
        <w:rPr>
          <w:sz w:val="24"/>
          <w:szCs w:val="24"/>
        </w:rPr>
        <w:t xml:space="preserve"> </w:t>
      </w:r>
      <w:r w:rsidR="005B75A6" w:rsidRPr="004D7428">
        <w:rPr>
          <w:sz w:val="24"/>
          <w:szCs w:val="24"/>
        </w:rPr>
        <w:t>ч. индивидуальных предпринимателей)</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B34A53" w:rsidRPr="00B34A53">
        <w:rPr>
          <w:sz w:val="24"/>
          <w:szCs w:val="24"/>
        </w:rPr>
        <w:t>Договора на оказание услуг</w:t>
      </w:r>
      <w:proofErr w:type="gramEnd"/>
      <w:r w:rsidR="00B34A53" w:rsidRPr="00B34A53">
        <w:rPr>
          <w:sz w:val="24"/>
          <w:szCs w:val="24"/>
        </w:rPr>
        <w:t xml:space="preserve"> </w:t>
      </w:r>
      <w:proofErr w:type="gramStart"/>
      <w:r w:rsidR="00B34A53" w:rsidRPr="00B34A53">
        <w:rPr>
          <w:sz w:val="24"/>
          <w:szCs w:val="24"/>
        </w:rPr>
        <w:t xml:space="preserve">по сопровождению СПС Консультант Плюс для нужд ПАО «МРСК Центра» </w:t>
      </w:r>
      <w:r w:rsidR="00B34A53">
        <w:rPr>
          <w:sz w:val="24"/>
          <w:szCs w:val="24"/>
        </w:rPr>
        <w:t>(</w:t>
      </w:r>
      <w:r w:rsidR="00862664" w:rsidRPr="00B34A53">
        <w:rPr>
          <w:sz w:val="24"/>
          <w:szCs w:val="24"/>
        </w:rPr>
        <w:t>«Курскэнерго», расположенного по адресу:</w:t>
      </w:r>
      <w:proofErr w:type="gramEnd"/>
      <w:r w:rsidR="00862664" w:rsidRPr="00B34A53">
        <w:rPr>
          <w:sz w:val="24"/>
          <w:szCs w:val="24"/>
        </w:rPr>
        <w:t xml:space="preserve"> </w:t>
      </w:r>
      <w:proofErr w:type="gramStart"/>
      <w:r w:rsidR="00862664" w:rsidRPr="00B34A53">
        <w:rPr>
          <w:sz w:val="24"/>
          <w:szCs w:val="24"/>
        </w:rPr>
        <w:t>РФ, 305029, г. Курск, ул. К. Маркса, 27</w:t>
      </w:r>
      <w:r w:rsidR="00B34A53">
        <w:rPr>
          <w:sz w:val="24"/>
          <w:szCs w:val="24"/>
        </w:rPr>
        <w:t>)</w:t>
      </w:r>
      <w:r w:rsidRPr="00862664">
        <w:rPr>
          <w:sz w:val="24"/>
          <w:szCs w:val="24"/>
        </w:rPr>
        <w:t>.</w:t>
      </w:r>
      <w:bookmarkEnd w:id="11"/>
      <w:bookmarkEnd w:id="12"/>
      <w:bookmarkEnd w:id="13"/>
      <w:proofErr w:type="gramEnd"/>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A40714" w:rsidRPr="00B34A53" w:rsidRDefault="004B5EB3" w:rsidP="00B34A53">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B34A53">
        <w:rPr>
          <w:sz w:val="24"/>
          <w:szCs w:val="24"/>
        </w:rPr>
        <w:t>Предмет З</w:t>
      </w:r>
      <w:r w:rsidR="00717F60" w:rsidRPr="00B34A53">
        <w:rPr>
          <w:sz w:val="24"/>
          <w:szCs w:val="24"/>
        </w:rPr>
        <w:t>апроса предложений</w:t>
      </w:r>
      <w:r w:rsidR="00702B2C" w:rsidRPr="00B34A53">
        <w:rPr>
          <w:sz w:val="24"/>
          <w:szCs w:val="24"/>
        </w:rPr>
        <w:t>:</w:t>
      </w:r>
      <w:bookmarkEnd w:id="16"/>
      <w:r w:rsidR="00B34A53" w:rsidRPr="00B34A53">
        <w:rPr>
          <w:sz w:val="24"/>
          <w:szCs w:val="24"/>
        </w:rPr>
        <w:t xml:space="preserve"> </w:t>
      </w:r>
      <w:r w:rsidR="00717F60" w:rsidRPr="00B34A53">
        <w:rPr>
          <w:sz w:val="24"/>
          <w:szCs w:val="24"/>
        </w:rPr>
        <w:t xml:space="preserve">право заключения </w:t>
      </w:r>
      <w:r w:rsidR="00B34A53" w:rsidRPr="00B34A53">
        <w:rPr>
          <w:sz w:val="24"/>
          <w:szCs w:val="24"/>
        </w:rPr>
        <w:t>Договора на оказание услуг по сопровождению СПС Консультант Плюс для нужд ПАО «МРСК Центра»</w:t>
      </w:r>
      <w:r w:rsidR="00702B2C" w:rsidRPr="00B34A53">
        <w:rPr>
          <w:sz w:val="24"/>
          <w:szCs w:val="24"/>
        </w:rPr>
        <w:t xml:space="preserve"> (филиал</w:t>
      </w:r>
      <w:r w:rsidR="00B34A53" w:rsidRPr="00B34A53">
        <w:rPr>
          <w:sz w:val="24"/>
          <w:szCs w:val="24"/>
        </w:rPr>
        <w:t>а</w:t>
      </w:r>
      <w:r w:rsidR="00702B2C" w:rsidRPr="00B34A53">
        <w:rPr>
          <w:sz w:val="24"/>
          <w:szCs w:val="24"/>
        </w:rPr>
        <w:t xml:space="preserve"> </w:t>
      </w:r>
      <w:r w:rsidR="00862664" w:rsidRPr="00B34A53">
        <w:rPr>
          <w:sz w:val="24"/>
          <w:szCs w:val="24"/>
        </w:rPr>
        <w:t>«Курскэнерго»</w:t>
      </w:r>
      <w:r w:rsidR="00702B2C" w:rsidRPr="00B34A53">
        <w:rPr>
          <w:sz w:val="24"/>
          <w:szCs w:val="24"/>
        </w:rPr>
        <w:t>)</w:t>
      </w:r>
      <w:bookmarkEnd w:id="17"/>
      <w:r w:rsidR="00702B2C" w:rsidRPr="00B34A53">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B34A53">
        <w:rPr>
          <w:sz w:val="24"/>
          <w:szCs w:val="24"/>
        </w:rPr>
        <w:t xml:space="preserve">Количество лотов: </w:t>
      </w:r>
      <w:r w:rsidRPr="00B34A53">
        <w:rPr>
          <w:b/>
          <w:sz w:val="24"/>
          <w:szCs w:val="24"/>
        </w:rPr>
        <w:t>1 (один)</w:t>
      </w:r>
      <w:r w:rsidRPr="00B34A53">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Pr>
          <w:sz w:val="24"/>
          <w:szCs w:val="24"/>
        </w:rPr>
        <w:t>оказания услуг</w:t>
      </w:r>
      <w:r w:rsidR="00717F60" w:rsidRPr="00E71A48">
        <w:rPr>
          <w:sz w:val="24"/>
          <w:szCs w:val="24"/>
        </w:rPr>
        <w:t xml:space="preserve">: </w:t>
      </w:r>
      <w:r w:rsidR="00B34A53" w:rsidRPr="00B34A53">
        <w:rPr>
          <w:sz w:val="24"/>
          <w:szCs w:val="24"/>
        </w:rPr>
        <w:t>с момента подписания договора по 31.12.2016г.</w:t>
      </w:r>
      <w:bookmarkEnd w:id="19"/>
    </w:p>
    <w:p w:rsidR="008D2928" w:rsidRPr="00B34A53"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B34A53">
        <w:rPr>
          <w:sz w:val="24"/>
          <w:szCs w:val="24"/>
        </w:rPr>
        <w:t xml:space="preserve">Оказание услуг Участником будет осуществляться на </w:t>
      </w:r>
      <w:r w:rsidR="008C0DE2" w:rsidRPr="00B34A53">
        <w:rPr>
          <w:sz w:val="24"/>
          <w:szCs w:val="24"/>
        </w:rPr>
        <w:t xml:space="preserve">территории </w:t>
      </w:r>
      <w:r w:rsidR="00B34A53" w:rsidRPr="00B34A53">
        <w:rPr>
          <w:sz w:val="24"/>
          <w:szCs w:val="24"/>
        </w:rPr>
        <w:t>Курской области</w:t>
      </w:r>
      <w:r w:rsidRPr="00B34A53">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53891">
        <w:rPr>
          <w:iCs/>
          <w:sz w:val="24"/>
          <w:szCs w:val="24"/>
        </w:rPr>
        <w:fldChar w:fldCharType="begin"/>
      </w:r>
      <w:r w:rsidR="00E71A48">
        <w:rPr>
          <w:iCs/>
          <w:sz w:val="24"/>
          <w:szCs w:val="24"/>
        </w:rPr>
        <w:instrText xml:space="preserve"> REF _Ref311232052 \r \h </w:instrText>
      </w:r>
      <w:r w:rsidR="00553891">
        <w:rPr>
          <w:iCs/>
          <w:sz w:val="24"/>
          <w:szCs w:val="24"/>
        </w:rPr>
      </w:r>
      <w:r w:rsidR="00553891">
        <w:rPr>
          <w:iCs/>
          <w:sz w:val="24"/>
          <w:szCs w:val="24"/>
        </w:rPr>
        <w:fldChar w:fldCharType="separate"/>
      </w:r>
      <w:r w:rsidR="006D28DA">
        <w:rPr>
          <w:iCs/>
          <w:sz w:val="24"/>
          <w:szCs w:val="24"/>
        </w:rPr>
        <w:t>3</w:t>
      </w:r>
      <w:r w:rsidR="0055389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53891">
        <w:rPr>
          <w:sz w:val="24"/>
          <w:szCs w:val="24"/>
        </w:rPr>
        <w:fldChar w:fldCharType="begin"/>
      </w:r>
      <w:r w:rsidR="008D2928">
        <w:rPr>
          <w:sz w:val="24"/>
          <w:szCs w:val="24"/>
        </w:rPr>
        <w:instrText xml:space="preserve"> REF _Ref440270568 \r \h </w:instrText>
      </w:r>
      <w:r w:rsidR="00553891">
        <w:rPr>
          <w:sz w:val="24"/>
          <w:szCs w:val="24"/>
        </w:rPr>
      </w:r>
      <w:r w:rsidR="00553891">
        <w:rPr>
          <w:sz w:val="24"/>
          <w:szCs w:val="24"/>
        </w:rPr>
        <w:fldChar w:fldCharType="separate"/>
      </w:r>
      <w:r w:rsidR="006D28DA">
        <w:rPr>
          <w:sz w:val="24"/>
          <w:szCs w:val="24"/>
        </w:rPr>
        <w:t>4</w:t>
      </w:r>
      <w:r w:rsidR="0055389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BA0F82">
        <w:fldChar w:fldCharType="begin"/>
      </w:r>
      <w:r w:rsidR="00BA0F82">
        <w:instrText xml:space="preserve"> REF _Ref305973574 \r \h  \* MERGEFORMAT </w:instrText>
      </w:r>
      <w:r w:rsidR="00BA0F82">
        <w:fldChar w:fldCharType="separate"/>
      </w:r>
      <w:r w:rsidR="006D28DA">
        <w:t>2</w:t>
      </w:r>
      <w:r w:rsidR="00BA0F82">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53891">
        <w:rPr>
          <w:iCs/>
          <w:sz w:val="24"/>
          <w:szCs w:val="24"/>
        </w:rPr>
        <w:fldChar w:fldCharType="begin"/>
      </w:r>
      <w:r w:rsidR="008D2928">
        <w:rPr>
          <w:iCs/>
          <w:sz w:val="24"/>
          <w:szCs w:val="24"/>
        </w:rPr>
        <w:instrText xml:space="preserve"> REF _Ref440270602 \r \h </w:instrText>
      </w:r>
      <w:r w:rsidR="00553891">
        <w:rPr>
          <w:iCs/>
          <w:sz w:val="24"/>
          <w:szCs w:val="24"/>
        </w:rPr>
      </w:r>
      <w:r w:rsidR="00553891">
        <w:rPr>
          <w:iCs/>
          <w:sz w:val="24"/>
          <w:szCs w:val="24"/>
        </w:rPr>
        <w:fldChar w:fldCharType="separate"/>
      </w:r>
      <w:r w:rsidR="006D28DA">
        <w:rPr>
          <w:iCs/>
          <w:sz w:val="24"/>
          <w:szCs w:val="24"/>
        </w:rPr>
        <w:t>5</w:t>
      </w:r>
      <w:r w:rsidR="00553891">
        <w:rPr>
          <w:iCs/>
          <w:sz w:val="24"/>
          <w:szCs w:val="24"/>
        </w:rPr>
        <w:fldChar w:fldCharType="end"/>
      </w:r>
      <w:r w:rsidR="004D7428">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BA0F82">
        <w:fldChar w:fldCharType="begin"/>
      </w:r>
      <w:r w:rsidR="00BA0F82">
        <w:instrText xml:space="preserve"> REF _Ref440270637 \r \h  \* MERGEFORMAT </w:instrText>
      </w:r>
      <w:r w:rsidR="00BA0F82">
        <w:fldChar w:fldCharType="separate"/>
      </w:r>
      <w:r w:rsidR="006D28DA">
        <w:rPr>
          <w:sz w:val="24"/>
          <w:szCs w:val="24"/>
        </w:rPr>
        <w:t>1.1.5</w:t>
      </w:r>
      <w:r w:rsidR="00BA0F82">
        <w:fldChar w:fldCharType="end"/>
      </w:r>
      <w:r w:rsidRPr="00366652">
        <w:rPr>
          <w:sz w:val="24"/>
          <w:szCs w:val="24"/>
        </w:rPr>
        <w:t xml:space="preserve">, </w:t>
      </w:r>
      <w:r w:rsidR="00BA0F82">
        <w:fldChar w:fldCharType="begin"/>
      </w:r>
      <w:r w:rsidR="00BA0F82">
        <w:instrText xml:space="preserve"> REF _Ref440270663 \r \h  \* MERGEFORMAT </w:instrText>
      </w:r>
      <w:r w:rsidR="00BA0F82">
        <w:fldChar w:fldCharType="separate"/>
      </w:r>
      <w:r w:rsidR="006D28DA">
        <w:rPr>
          <w:sz w:val="24"/>
          <w:szCs w:val="24"/>
        </w:rPr>
        <w:t>1.1.7</w:t>
      </w:r>
      <w:r w:rsidR="00BA0F82">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BA0F82">
        <w:fldChar w:fldCharType="begin"/>
      </w:r>
      <w:r w:rsidR="00BA0F82">
        <w:instrText xml:space="preserve"> REF _Ref440270637 \r \h  \* MERGEFORMAT </w:instrText>
      </w:r>
      <w:r w:rsidR="00BA0F82">
        <w:fldChar w:fldCharType="separate"/>
      </w:r>
      <w:r w:rsidR="006D28DA">
        <w:rPr>
          <w:sz w:val="24"/>
          <w:szCs w:val="24"/>
        </w:rPr>
        <w:t>1.1.5</w:t>
      </w:r>
      <w:r w:rsidR="00BA0F82">
        <w:fldChar w:fldCharType="end"/>
      </w:r>
      <w:r w:rsidR="008D2928" w:rsidRPr="00366652">
        <w:rPr>
          <w:sz w:val="24"/>
          <w:szCs w:val="24"/>
        </w:rPr>
        <w:t xml:space="preserve">, </w:t>
      </w:r>
      <w:r w:rsidR="00BA0F82">
        <w:fldChar w:fldCharType="begin"/>
      </w:r>
      <w:r w:rsidR="00BA0F82">
        <w:instrText xml:space="preserve"> REF _Ref440270663 \r \h  \* MERGEFORMAT </w:instrText>
      </w:r>
      <w:r w:rsidR="00BA0F82">
        <w:fldChar w:fldCharType="separate"/>
      </w:r>
      <w:r w:rsidR="006D28DA">
        <w:rPr>
          <w:sz w:val="24"/>
          <w:szCs w:val="24"/>
        </w:rPr>
        <w:t>1.1.7</w:t>
      </w:r>
      <w:r w:rsidR="00BA0F82">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53891">
        <w:rPr>
          <w:sz w:val="24"/>
          <w:szCs w:val="24"/>
        </w:rPr>
        <w:fldChar w:fldCharType="begin"/>
      </w:r>
      <w:r w:rsidR="008D2928">
        <w:rPr>
          <w:sz w:val="24"/>
          <w:szCs w:val="24"/>
        </w:rPr>
        <w:instrText xml:space="preserve"> REF _Ref440270663 \r \h </w:instrText>
      </w:r>
      <w:r w:rsidR="00553891">
        <w:rPr>
          <w:sz w:val="24"/>
          <w:szCs w:val="24"/>
        </w:rPr>
      </w:r>
      <w:r w:rsidR="00553891">
        <w:rPr>
          <w:sz w:val="24"/>
          <w:szCs w:val="24"/>
        </w:rPr>
        <w:fldChar w:fldCharType="separate"/>
      </w:r>
      <w:r w:rsidR="006D28DA">
        <w:rPr>
          <w:sz w:val="24"/>
          <w:szCs w:val="24"/>
        </w:rPr>
        <w:t>1.1.7</w:t>
      </w:r>
      <w:r w:rsidR="00553891">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0434"/>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BA0F82">
        <w:fldChar w:fldCharType="begin"/>
      </w:r>
      <w:r w:rsidR="00BA0F82">
        <w:instrText xml:space="preserve"> REF _Ref305973033 \r \h  \* MERGEFORMAT </w:instrText>
      </w:r>
      <w:r w:rsidR="00BA0F82">
        <w:fldChar w:fldCharType="separate"/>
      </w:r>
      <w:r w:rsidR="006D28DA">
        <w:rPr>
          <w:sz w:val="24"/>
          <w:szCs w:val="24"/>
        </w:rPr>
        <w:t>3.2</w:t>
      </w:r>
      <w:r w:rsidR="00BA0F82">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 xml:space="preserve">а, заключаемого по результатам запроса предложений, действуют также иные специальные нормативно-правовые акты, изданные и </w:t>
      </w:r>
      <w:r w:rsidRPr="00E71A48">
        <w:rPr>
          <w:sz w:val="24"/>
          <w:szCs w:val="24"/>
        </w:rPr>
        <w:lastRenderedPageBreak/>
        <w:t>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0435"/>
      <w:bookmarkEnd w:id="32"/>
      <w:r w:rsidRPr="00E71A48">
        <w:t>Особые положения в связи с проведением Запроса предложений на ЭТП</w:t>
      </w:r>
      <w:bookmarkEnd w:id="33"/>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4" w:name="__RefNumPara__1267_443845793"/>
      <w:bookmarkStart w:id="35" w:name="_Toc441130436"/>
      <w:bookmarkEnd w:id="34"/>
      <w:r w:rsidRPr="004D742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BA0F82">
        <w:fldChar w:fldCharType="begin"/>
      </w:r>
      <w:r w:rsidR="00BA0F82">
        <w:instrText xml:space="preserve"> REF _Ref191386164 \r \h  \* MERGEFORMAT </w:instrText>
      </w:r>
      <w:r w:rsidR="00BA0F82">
        <w:fldChar w:fldCharType="separate"/>
      </w:r>
      <w:r w:rsidR="006D28DA">
        <w:rPr>
          <w:sz w:val="24"/>
          <w:szCs w:val="24"/>
        </w:rPr>
        <w:t xml:space="preserve"> 1.4.1 </w:t>
      </w:r>
      <w:r w:rsidR="00BA0F82">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BA0F82">
        <w:fldChar w:fldCharType="begin"/>
      </w:r>
      <w:r w:rsidR="00BA0F82">
        <w:instrText xml:space="preserve"> REF _Ref306978606 \r \h  \* MERGEFORMAT </w:instrText>
      </w:r>
      <w:r w:rsidR="00BA0F82">
        <w:fldChar w:fldCharType="separate"/>
      </w:r>
      <w:r w:rsidR="006D28DA">
        <w:rPr>
          <w:sz w:val="24"/>
          <w:szCs w:val="24"/>
        </w:rPr>
        <w:t xml:space="preserve"> 1.4.2 </w:t>
      </w:r>
      <w:r w:rsidR="00BA0F82">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0437"/>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BA0F82">
        <w:fldChar w:fldCharType="begin"/>
      </w:r>
      <w:r w:rsidR="00BA0F82">
        <w:instrText xml:space="preserve"> REF _Ref306114966 \r \h  \* MERGEFORMAT </w:instrText>
      </w:r>
      <w:r w:rsidR="00BA0F82">
        <w:fldChar w:fldCharType="separate"/>
      </w:r>
      <w:r w:rsidR="006D28DA">
        <w:rPr>
          <w:sz w:val="24"/>
          <w:szCs w:val="24"/>
        </w:rPr>
        <w:t>3.3.11</w:t>
      </w:r>
      <w:r w:rsidR="00BA0F82">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w:t>
      </w:r>
      <w:r w:rsidRPr="004D7428">
        <w:rPr>
          <w:sz w:val="24"/>
          <w:szCs w:val="24"/>
        </w:rPr>
        <w:lastRenderedPageBreak/>
        <w:t xml:space="preserve">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BA0F82">
        <w:fldChar w:fldCharType="begin"/>
      </w:r>
      <w:r w:rsidR="00BA0F82">
        <w:instrText xml:space="preserve"> REF _Ref191386085 \r \h  \* MERGEFORMAT </w:instrText>
      </w:r>
      <w:r w:rsidR="00BA0F82">
        <w:fldChar w:fldCharType="separate"/>
      </w:r>
      <w:r w:rsidR="006D28DA">
        <w:rPr>
          <w:iCs/>
          <w:sz w:val="24"/>
          <w:szCs w:val="24"/>
        </w:rPr>
        <w:t>1.1.1</w:t>
      </w:r>
      <w:r w:rsidR="00BA0F82">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438"/>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1664"/>
      <w:bookmarkStart w:id="59" w:name="_Toc440877321"/>
      <w:bookmarkStart w:id="60" w:name="_Toc44113043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53891">
        <w:rPr>
          <w:b w:val="0"/>
        </w:rPr>
        <w:fldChar w:fldCharType="begin"/>
      </w:r>
      <w:r w:rsidR="002D4BC6">
        <w:rPr>
          <w:b w:val="0"/>
        </w:rPr>
        <w:instrText xml:space="preserve"> REF _Ref440275279 \r \h </w:instrText>
      </w:r>
      <w:r w:rsidR="00553891">
        <w:rPr>
          <w:b w:val="0"/>
        </w:rPr>
      </w:r>
      <w:r w:rsidR="00553891">
        <w:rPr>
          <w:b w:val="0"/>
        </w:rPr>
        <w:fldChar w:fldCharType="separate"/>
      </w:r>
      <w:r w:rsidR="006D28DA">
        <w:rPr>
          <w:b w:val="0"/>
        </w:rPr>
        <w:t>1.1.4</w:t>
      </w:r>
      <w:r w:rsidR="0055389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1665"/>
      <w:bookmarkStart w:id="67" w:name="_Toc440877322"/>
      <w:bookmarkStart w:id="68" w:name="_Toc44113044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BA0F82">
        <w:fldChar w:fldCharType="begin"/>
      </w:r>
      <w:r w:rsidR="00BA0F82">
        <w:instrText xml:space="preserve"> REF _Ref305973147 \r \h  \* MERGEFORMAT </w:instrText>
      </w:r>
      <w:r w:rsidR="00BA0F82">
        <w:fldChar w:fldCharType="separate"/>
      </w:r>
      <w:r w:rsidR="006D28DA">
        <w:rPr>
          <w:b w:val="0"/>
          <w:szCs w:val="24"/>
        </w:rPr>
        <w:t>3.3</w:t>
      </w:r>
      <w:r w:rsidR="00BA0F82">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1666"/>
      <w:bookmarkStart w:id="75" w:name="_Toc440877323"/>
      <w:bookmarkStart w:id="76" w:name="_Toc441130441"/>
      <w:r w:rsidRPr="002D4BC6">
        <w:rPr>
          <w:b w:val="0"/>
          <w:szCs w:val="24"/>
        </w:rPr>
        <w:t xml:space="preserve">Письмо о подаче оферты (подраздел </w:t>
      </w:r>
      <w:r w:rsidR="00BA0F82">
        <w:fldChar w:fldCharType="begin"/>
      </w:r>
      <w:r w:rsidR="00BA0F82">
        <w:instrText xml:space="preserve"> REF _Ref55336310 \r \h  \* MERGEFORMAT </w:instrText>
      </w:r>
      <w:r w:rsidR="00BA0F82">
        <w:fldChar w:fldCharType="separate"/>
      </w:r>
      <w:r w:rsidR="006D28DA">
        <w:rPr>
          <w:b w:val="0"/>
          <w:szCs w:val="24"/>
        </w:rPr>
        <w:t>5.1</w:t>
      </w:r>
      <w:r w:rsidR="00BA0F82">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1667"/>
      <w:bookmarkStart w:id="83" w:name="_Toc440877324"/>
      <w:bookmarkStart w:id="84" w:name="_Toc441130442"/>
      <w:r w:rsidRPr="002D4BC6">
        <w:rPr>
          <w:b w:val="0"/>
          <w:szCs w:val="24"/>
        </w:rPr>
        <w:t>Сводная таблица стоимости</w:t>
      </w:r>
      <w:r w:rsidR="00536E26">
        <w:rPr>
          <w:b w:val="0"/>
          <w:szCs w:val="24"/>
        </w:rPr>
        <w:t xml:space="preserve"> услуг</w:t>
      </w:r>
      <w:r w:rsidRPr="002D4BC6">
        <w:rPr>
          <w:b w:val="0"/>
          <w:szCs w:val="24"/>
        </w:rPr>
        <w:t xml:space="preserve"> (подраздел </w:t>
      </w:r>
      <w:r w:rsidR="00BA0F82">
        <w:fldChar w:fldCharType="begin"/>
      </w:r>
      <w:r w:rsidR="00BA0F82">
        <w:instrText xml:space="preserve"> REF _Ref440284918 \r \h  \* MERGEFORMAT </w:instrText>
      </w:r>
      <w:r w:rsidR="00BA0F82">
        <w:fldChar w:fldCharType="separate"/>
      </w:r>
      <w:r w:rsidR="006D28DA">
        <w:rPr>
          <w:b w:val="0"/>
          <w:szCs w:val="24"/>
        </w:rPr>
        <w:t>5.2</w:t>
      </w:r>
      <w:r w:rsidR="00BA0F82">
        <w:fldChar w:fldCharType="end"/>
      </w:r>
      <w:r w:rsidRPr="002D4BC6">
        <w:rPr>
          <w:b w:val="0"/>
          <w:szCs w:val="24"/>
        </w:rPr>
        <w:t xml:space="preserve">), Техническое предложение (подраздел </w:t>
      </w:r>
      <w:r w:rsidR="00553891">
        <w:rPr>
          <w:b w:val="0"/>
          <w:szCs w:val="24"/>
        </w:rPr>
        <w:fldChar w:fldCharType="begin"/>
      </w:r>
      <w:r w:rsidR="00E51A35">
        <w:rPr>
          <w:b w:val="0"/>
          <w:szCs w:val="24"/>
        </w:rPr>
        <w:instrText xml:space="preserve"> REF _Ref440537120 \r \h </w:instrText>
      </w:r>
      <w:r w:rsidR="00553891">
        <w:rPr>
          <w:b w:val="0"/>
          <w:szCs w:val="24"/>
        </w:rPr>
      </w:r>
      <w:r w:rsidR="00553891">
        <w:rPr>
          <w:b w:val="0"/>
          <w:szCs w:val="24"/>
        </w:rPr>
        <w:fldChar w:fldCharType="separate"/>
      </w:r>
      <w:r w:rsidR="006D28DA">
        <w:rPr>
          <w:b w:val="0"/>
          <w:szCs w:val="24"/>
        </w:rPr>
        <w:t>5.3</w:t>
      </w:r>
      <w:r w:rsidR="00553891">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BA0F82">
        <w:fldChar w:fldCharType="begin"/>
      </w:r>
      <w:r w:rsidR="00BA0F82">
        <w:instrText xml:space="preserve"> REF _Ref440284947 \r \h  \* MERGEFORMAT </w:instrText>
      </w:r>
      <w:r w:rsidR="00BA0F82">
        <w:fldChar w:fldCharType="separate"/>
      </w:r>
      <w:r w:rsidR="006D28DA">
        <w:rPr>
          <w:b w:val="0"/>
          <w:szCs w:val="24"/>
        </w:rPr>
        <w:t>5.4</w:t>
      </w:r>
      <w:r w:rsidR="00BA0F82">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553891">
        <w:rPr>
          <w:b w:val="0"/>
          <w:szCs w:val="24"/>
        </w:rPr>
        <w:fldChar w:fldCharType="begin"/>
      </w:r>
      <w:r w:rsidR="00B8118F">
        <w:rPr>
          <w:b w:val="0"/>
          <w:szCs w:val="24"/>
        </w:rPr>
        <w:instrText xml:space="preserve"> REF _Ref440361439 \r \h </w:instrText>
      </w:r>
      <w:r w:rsidR="00553891">
        <w:rPr>
          <w:b w:val="0"/>
          <w:szCs w:val="24"/>
        </w:rPr>
      </w:r>
      <w:r w:rsidR="00553891">
        <w:rPr>
          <w:b w:val="0"/>
          <w:szCs w:val="24"/>
        </w:rPr>
        <w:fldChar w:fldCharType="separate"/>
      </w:r>
      <w:r w:rsidR="006D28DA">
        <w:rPr>
          <w:b w:val="0"/>
          <w:szCs w:val="24"/>
        </w:rPr>
        <w:t>5.5</w:t>
      </w:r>
      <w:r w:rsidR="00553891">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553891">
        <w:rPr>
          <w:b w:val="0"/>
          <w:szCs w:val="24"/>
        </w:rPr>
        <w:fldChar w:fldCharType="begin"/>
      </w:r>
      <w:r w:rsidR="00B8118F">
        <w:rPr>
          <w:b w:val="0"/>
          <w:szCs w:val="24"/>
        </w:rPr>
        <w:instrText xml:space="preserve"> REF _Ref440361531 \r \h </w:instrText>
      </w:r>
      <w:r w:rsidR="00553891">
        <w:rPr>
          <w:b w:val="0"/>
          <w:szCs w:val="24"/>
        </w:rPr>
      </w:r>
      <w:r w:rsidR="00553891">
        <w:rPr>
          <w:b w:val="0"/>
          <w:szCs w:val="24"/>
        </w:rPr>
        <w:fldChar w:fldCharType="separate"/>
      </w:r>
      <w:r w:rsidR="006D28DA">
        <w:rPr>
          <w:b w:val="0"/>
          <w:szCs w:val="24"/>
        </w:rPr>
        <w:t>5.6</w:t>
      </w:r>
      <w:r w:rsidR="00553891">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1668"/>
      <w:bookmarkStart w:id="91" w:name="_Toc440877325"/>
      <w:bookmarkStart w:id="92" w:name="_Toc44113044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53891">
        <w:rPr>
          <w:b w:val="0"/>
          <w:szCs w:val="24"/>
        </w:rPr>
        <w:fldChar w:fldCharType="begin"/>
      </w:r>
      <w:r>
        <w:rPr>
          <w:b w:val="0"/>
          <w:szCs w:val="24"/>
        </w:rPr>
        <w:instrText xml:space="preserve"> REF _Ref440285128 \r \h </w:instrText>
      </w:r>
      <w:r w:rsidR="00553891">
        <w:rPr>
          <w:b w:val="0"/>
          <w:szCs w:val="24"/>
        </w:rPr>
      </w:r>
      <w:r w:rsidR="00553891">
        <w:rPr>
          <w:b w:val="0"/>
          <w:szCs w:val="24"/>
        </w:rPr>
        <w:fldChar w:fldCharType="separate"/>
      </w:r>
      <w:r w:rsidR="006D28DA">
        <w:rPr>
          <w:b w:val="0"/>
          <w:szCs w:val="24"/>
        </w:rPr>
        <w:t>3.3.14</w:t>
      </w:r>
      <w:r w:rsidR="00553891">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1669"/>
      <w:bookmarkStart w:id="99" w:name="_Toc440877326"/>
      <w:bookmarkStart w:id="100" w:name="_Toc441130444"/>
      <w:r w:rsidRPr="002D4BC6">
        <w:rPr>
          <w:b w:val="0"/>
          <w:szCs w:val="24"/>
        </w:rPr>
        <w:t xml:space="preserve">Оценка </w:t>
      </w:r>
      <w:r w:rsidR="00F24353">
        <w:rPr>
          <w:b w:val="0"/>
          <w:szCs w:val="24"/>
        </w:rPr>
        <w:t>Заявок</w:t>
      </w:r>
      <w:r w:rsidRPr="002D4BC6">
        <w:rPr>
          <w:b w:val="0"/>
          <w:szCs w:val="24"/>
        </w:rPr>
        <w:t xml:space="preserve"> (подраздел </w:t>
      </w:r>
      <w:r w:rsidR="00553891">
        <w:rPr>
          <w:b w:val="0"/>
          <w:szCs w:val="24"/>
        </w:rPr>
        <w:fldChar w:fldCharType="begin"/>
      </w:r>
      <w:r>
        <w:rPr>
          <w:b w:val="0"/>
          <w:szCs w:val="24"/>
        </w:rPr>
        <w:instrText xml:space="preserve"> REF _Ref305973250 \r \h </w:instrText>
      </w:r>
      <w:r w:rsidR="00553891">
        <w:rPr>
          <w:b w:val="0"/>
          <w:szCs w:val="24"/>
        </w:rPr>
      </w:r>
      <w:r w:rsidR="00553891">
        <w:rPr>
          <w:b w:val="0"/>
          <w:szCs w:val="24"/>
        </w:rPr>
        <w:fldChar w:fldCharType="separate"/>
      </w:r>
      <w:r w:rsidR="006D28DA">
        <w:rPr>
          <w:b w:val="0"/>
          <w:szCs w:val="24"/>
        </w:rPr>
        <w:t>3.6</w:t>
      </w:r>
      <w:r w:rsidR="0055389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53891">
        <w:rPr>
          <w:b w:val="0"/>
          <w:szCs w:val="24"/>
        </w:rPr>
        <w:fldChar w:fldCharType="begin"/>
      </w:r>
      <w:r>
        <w:rPr>
          <w:b w:val="0"/>
          <w:szCs w:val="24"/>
        </w:rPr>
        <w:instrText xml:space="preserve"> REF _Ref303681924 \r \h </w:instrText>
      </w:r>
      <w:r w:rsidR="00553891">
        <w:rPr>
          <w:b w:val="0"/>
          <w:szCs w:val="24"/>
        </w:rPr>
      </w:r>
      <w:r w:rsidR="00553891">
        <w:rPr>
          <w:b w:val="0"/>
          <w:szCs w:val="24"/>
        </w:rPr>
        <w:fldChar w:fldCharType="separate"/>
      </w:r>
      <w:r w:rsidR="006D28DA">
        <w:rPr>
          <w:b w:val="0"/>
          <w:szCs w:val="24"/>
        </w:rPr>
        <w:t>3.8</w:t>
      </w:r>
      <w:r w:rsidR="0055389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0445"/>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0446"/>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1672"/>
      <w:bookmarkStart w:id="119" w:name="_Toc440877329"/>
      <w:bookmarkStart w:id="120" w:name="_Toc441130447"/>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1673"/>
      <w:bookmarkStart w:id="132" w:name="_Toc440877330"/>
      <w:bookmarkStart w:id="133" w:name="_Toc44113044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53891">
        <w:rPr>
          <w:b w:val="0"/>
        </w:rPr>
        <w:fldChar w:fldCharType="begin"/>
      </w:r>
      <w:r w:rsidR="008D2928">
        <w:rPr>
          <w:b w:val="0"/>
        </w:rPr>
        <w:instrText xml:space="preserve"> REF _Ref93264992 \r \h </w:instrText>
      </w:r>
      <w:r w:rsidR="00553891">
        <w:rPr>
          <w:b w:val="0"/>
        </w:rPr>
      </w:r>
      <w:r w:rsidR="00553891">
        <w:rPr>
          <w:b w:val="0"/>
        </w:rPr>
        <w:fldChar w:fldCharType="separate"/>
      </w:r>
      <w:r w:rsidR="006D28DA">
        <w:rPr>
          <w:b w:val="0"/>
        </w:rPr>
        <w:t>5.5</w:t>
      </w:r>
      <w:r w:rsidR="00553891">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1674"/>
      <w:bookmarkStart w:id="145" w:name="_Toc440877331"/>
      <w:bookmarkStart w:id="146" w:name="_Toc44113044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1130450"/>
      <w:r w:rsidRPr="003303E9">
        <w:rPr>
          <w:bCs w:val="0"/>
        </w:rPr>
        <w:t>Антикоррупционная оговорка, включаемая в проект договора</w:t>
      </w:r>
      <w:bookmarkEnd w:id="147"/>
    </w:p>
    <w:p w:rsidR="00953802" w:rsidRPr="003303E9"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61317"/>
      <w:bookmarkStart w:id="153" w:name="_Toc440376072"/>
      <w:bookmarkStart w:id="154" w:name="_Toc440376199"/>
      <w:bookmarkStart w:id="155" w:name="_Toc440382464"/>
      <w:bookmarkStart w:id="156" w:name="_Toc440447134"/>
      <w:bookmarkStart w:id="157" w:name="_Toc440631676"/>
      <w:bookmarkStart w:id="158" w:name="_Toc440877333"/>
      <w:bookmarkStart w:id="159" w:name="_Toc44113045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53891">
        <w:rPr>
          <w:b w:val="0"/>
        </w:rPr>
        <w:fldChar w:fldCharType="begin"/>
      </w:r>
      <w:r w:rsidR="008D2928">
        <w:rPr>
          <w:b w:val="0"/>
        </w:rPr>
        <w:instrText xml:space="preserve"> REF _Ref440270867 \r \h </w:instrText>
      </w:r>
      <w:r w:rsidR="00553891">
        <w:rPr>
          <w:b w:val="0"/>
        </w:rPr>
      </w:r>
      <w:r w:rsidR="00553891">
        <w:rPr>
          <w:b w:val="0"/>
        </w:rPr>
        <w:fldChar w:fldCharType="separate"/>
      </w:r>
      <w:r w:rsidR="006D28DA">
        <w:rPr>
          <w:b w:val="0"/>
        </w:rPr>
        <w:t>2.2.3</w:t>
      </w:r>
      <w:r w:rsidR="00553891">
        <w:rPr>
          <w:b w:val="0"/>
        </w:rPr>
        <w:fldChar w:fldCharType="end"/>
      </w:r>
      <w:r w:rsidRPr="003303E9">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3303E9"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61318"/>
      <w:bookmarkStart w:id="165" w:name="_Toc440376073"/>
      <w:bookmarkStart w:id="166" w:name="_Toc440376200"/>
      <w:bookmarkStart w:id="167" w:name="_Toc440382465"/>
      <w:bookmarkStart w:id="168" w:name="_Toc440447135"/>
      <w:bookmarkStart w:id="169" w:name="_Toc440631677"/>
      <w:bookmarkStart w:id="170" w:name="_Toc440877334"/>
      <w:bookmarkStart w:id="171" w:name="_Toc44113045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3303E9"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61319"/>
      <w:bookmarkStart w:id="178" w:name="_Toc440376074"/>
      <w:bookmarkStart w:id="179" w:name="_Toc440376201"/>
      <w:bookmarkStart w:id="180" w:name="_Toc440382466"/>
      <w:bookmarkStart w:id="181" w:name="_Toc440447136"/>
      <w:bookmarkStart w:id="182" w:name="_Toc440631678"/>
      <w:bookmarkStart w:id="183" w:name="_Toc440877335"/>
      <w:bookmarkStart w:id="184" w:name="_Toc441130453"/>
      <w:r w:rsidRPr="003303E9">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4113045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9"/>
      <w:r w:rsidR="00D51A0B" w:rsidRPr="00E71A48">
        <w:rPr>
          <w:szCs w:val="24"/>
        </w:rPr>
        <w:t>Заявок</w:t>
      </w:r>
      <w:bookmarkEnd w:id="190"/>
      <w:bookmarkEnd w:id="191"/>
    </w:p>
    <w:p w:rsidR="00717F60" w:rsidRPr="00E71A48" w:rsidRDefault="00717F60" w:rsidP="00E71A48">
      <w:pPr>
        <w:pStyle w:val="2"/>
        <w:tabs>
          <w:tab w:val="clear" w:pos="1700"/>
          <w:tab w:val="left" w:pos="567"/>
        </w:tabs>
        <w:spacing w:line="264" w:lineRule="auto"/>
      </w:pPr>
      <w:bookmarkStart w:id="192" w:name="_Toc441130455"/>
      <w:r w:rsidRPr="00E71A48">
        <w:t xml:space="preserve">Общий порядок проведения </w:t>
      </w:r>
      <w:r w:rsidR="00440928" w:rsidRPr="00E71A48">
        <w:t>З</w:t>
      </w:r>
      <w:r w:rsidRPr="00E71A48">
        <w:t>апроса предложений</w:t>
      </w:r>
      <w:bookmarkEnd w:id="192"/>
    </w:p>
    <w:p w:rsidR="00717F60" w:rsidRPr="00E71A48" w:rsidRDefault="00717F60" w:rsidP="00953802">
      <w:pPr>
        <w:pStyle w:val="3"/>
        <w:rPr>
          <w:bCs w:val="0"/>
          <w:szCs w:val="24"/>
        </w:rPr>
      </w:pPr>
      <w:bookmarkStart w:id="193" w:name="_Toc439323688"/>
      <w:bookmarkStart w:id="194" w:name="_Toc440361322"/>
      <w:bookmarkStart w:id="195" w:name="_Toc440376077"/>
      <w:bookmarkStart w:id="196" w:name="_Toc440376204"/>
      <w:bookmarkStart w:id="197" w:name="_Toc440382469"/>
      <w:bookmarkStart w:id="198" w:name="_Toc440447139"/>
      <w:bookmarkStart w:id="199" w:name="_Toc440631681"/>
      <w:bookmarkStart w:id="200" w:name="_Toc440877338"/>
      <w:bookmarkStart w:id="201" w:name="_Toc441130456"/>
      <w:r w:rsidRPr="00E71A48">
        <w:rPr>
          <w:szCs w:val="24"/>
        </w:rPr>
        <w:t>Запрос</w:t>
      </w:r>
      <w:r w:rsidRPr="00E71A48">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BA0F82">
        <w:fldChar w:fldCharType="begin"/>
      </w:r>
      <w:r w:rsidR="00BA0F82">
        <w:instrText xml:space="preserve"> REF _Ref305973033 \r \h  \* MERGEFORMAT </w:instrText>
      </w:r>
      <w:r w:rsidR="00BA0F82">
        <w:fldChar w:fldCharType="separate"/>
      </w:r>
      <w:r w:rsidR="006D28DA">
        <w:rPr>
          <w:bCs w:val="0"/>
          <w:sz w:val="24"/>
          <w:szCs w:val="24"/>
        </w:rPr>
        <w:t>3.2</w:t>
      </w:r>
      <w:r w:rsidR="00BA0F82">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BA0F82">
        <w:fldChar w:fldCharType="begin"/>
      </w:r>
      <w:r w:rsidR="00BA0F82">
        <w:instrText xml:space="preserve"> REF _Ref305973147 \r \h  \* MERGEFORMAT </w:instrText>
      </w:r>
      <w:r w:rsidR="00BA0F82">
        <w:fldChar w:fldCharType="separate"/>
      </w:r>
      <w:r w:rsidR="006D28DA">
        <w:rPr>
          <w:bCs w:val="0"/>
          <w:sz w:val="24"/>
          <w:szCs w:val="24"/>
        </w:rPr>
        <w:t>3.3</w:t>
      </w:r>
      <w:r w:rsidR="00BA0F82">
        <w:fldChar w:fldCharType="end"/>
      </w:r>
      <w:r w:rsidR="0055389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53891" w:rsidRPr="00E71A48">
        <w:rPr>
          <w:bCs w:val="0"/>
          <w:sz w:val="24"/>
          <w:szCs w:val="24"/>
        </w:rPr>
      </w:r>
      <w:r w:rsidR="0055389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5389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53891" w:rsidRPr="00E71A48">
        <w:rPr>
          <w:bCs w:val="0"/>
          <w:sz w:val="24"/>
          <w:szCs w:val="24"/>
        </w:rPr>
      </w:r>
      <w:r w:rsidR="00553891" w:rsidRPr="00E71A48">
        <w:rPr>
          <w:bCs w:val="0"/>
          <w:sz w:val="24"/>
          <w:szCs w:val="24"/>
        </w:rPr>
        <w:fldChar w:fldCharType="end"/>
      </w:r>
      <w:r w:rsidR="00BA0F82">
        <w:fldChar w:fldCharType="begin"/>
      </w:r>
      <w:r w:rsidR="00BA0F82">
        <w:instrText xml:space="preserve"> REF _Ref305973214 \r \h  \* MERGEFORMAT </w:instrText>
      </w:r>
      <w:r w:rsidR="00BA0F82">
        <w:fldChar w:fldCharType="separate"/>
      </w:r>
      <w:r w:rsidR="006D28DA">
        <w:rPr>
          <w:bCs w:val="0"/>
          <w:sz w:val="24"/>
          <w:szCs w:val="24"/>
        </w:rPr>
        <w:t>3.4</w:t>
      </w:r>
      <w:r w:rsidR="00BA0F82">
        <w:fldChar w:fldCharType="end"/>
      </w:r>
      <w:r w:rsidR="00096E9D" w:rsidRPr="00E71A48">
        <w:rPr>
          <w:bCs w:val="0"/>
          <w:sz w:val="24"/>
          <w:szCs w:val="24"/>
        </w:rPr>
        <w:t xml:space="preserve">, </w:t>
      </w:r>
      <w:r w:rsidR="00553891">
        <w:rPr>
          <w:bCs w:val="0"/>
          <w:sz w:val="24"/>
          <w:szCs w:val="24"/>
        </w:rPr>
        <w:fldChar w:fldCharType="begin"/>
      </w:r>
      <w:r w:rsidR="00AA426F">
        <w:rPr>
          <w:bCs w:val="0"/>
          <w:sz w:val="24"/>
          <w:szCs w:val="24"/>
        </w:rPr>
        <w:instrText xml:space="preserve"> REF _Ref440881267 \r \h </w:instrText>
      </w:r>
      <w:r w:rsidR="00553891">
        <w:rPr>
          <w:bCs w:val="0"/>
          <w:sz w:val="24"/>
          <w:szCs w:val="24"/>
        </w:rPr>
      </w:r>
      <w:r w:rsidR="00553891">
        <w:rPr>
          <w:bCs w:val="0"/>
          <w:sz w:val="24"/>
          <w:szCs w:val="24"/>
        </w:rPr>
        <w:fldChar w:fldCharType="separate"/>
      </w:r>
      <w:r w:rsidR="00AA426F">
        <w:rPr>
          <w:bCs w:val="0"/>
          <w:sz w:val="24"/>
          <w:szCs w:val="24"/>
        </w:rPr>
        <w:t>3.5</w:t>
      </w:r>
      <w:r w:rsidR="00553891">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BA0F82">
        <w:fldChar w:fldCharType="begin"/>
      </w:r>
      <w:r w:rsidR="00BA0F82">
        <w:instrText xml:space="preserve"> REF _Ref305973250 \r \h  \* MERGEFORMAT </w:instrText>
      </w:r>
      <w:r w:rsidR="00BA0F82">
        <w:fldChar w:fldCharType="separate"/>
      </w:r>
      <w:r w:rsidR="006D28DA">
        <w:rPr>
          <w:bCs w:val="0"/>
          <w:sz w:val="24"/>
          <w:szCs w:val="24"/>
        </w:rPr>
        <w:t>3.6</w:t>
      </w:r>
      <w:r w:rsidR="00BA0F82">
        <w:fldChar w:fldCharType="end"/>
      </w:r>
      <w:r w:rsidR="0055389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53891" w:rsidRPr="00E71A48">
        <w:rPr>
          <w:bCs w:val="0"/>
          <w:sz w:val="24"/>
          <w:szCs w:val="24"/>
        </w:rPr>
      </w:r>
      <w:r w:rsidR="0055389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BA0F82">
        <w:fldChar w:fldCharType="begin"/>
      </w:r>
      <w:r w:rsidR="00BA0F82">
        <w:instrText xml:space="preserve"> REF _Ref303250967 \r \h  \* MERGEFORMAT </w:instrText>
      </w:r>
      <w:r w:rsidR="00BA0F82">
        <w:fldChar w:fldCharType="separate"/>
      </w:r>
      <w:r w:rsidR="006D28DA">
        <w:rPr>
          <w:bCs w:val="0"/>
          <w:sz w:val="24"/>
          <w:szCs w:val="24"/>
        </w:rPr>
        <w:t>3.7</w:t>
      </w:r>
      <w:r w:rsidR="00BA0F82">
        <w:fldChar w:fldCharType="end"/>
      </w:r>
      <w:r w:rsidR="0055389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53891" w:rsidRPr="00E71A48">
        <w:rPr>
          <w:bCs w:val="0"/>
          <w:sz w:val="24"/>
          <w:szCs w:val="24"/>
        </w:rPr>
      </w:r>
      <w:r w:rsidR="0055389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BA0F82">
        <w:fldChar w:fldCharType="begin"/>
      </w:r>
      <w:r w:rsidR="00BA0F82">
        <w:instrText xml:space="preserve"> REF _Ref303681924 \r \h  \* MERGEFORMAT </w:instrText>
      </w:r>
      <w:r w:rsidR="00BA0F82">
        <w:fldChar w:fldCharType="separate"/>
      </w:r>
      <w:r w:rsidR="006D28DA">
        <w:rPr>
          <w:bCs w:val="0"/>
          <w:sz w:val="24"/>
          <w:szCs w:val="24"/>
        </w:rPr>
        <w:t>3.8</w:t>
      </w:r>
      <w:r w:rsidR="00BA0F82">
        <w:fldChar w:fldCharType="end"/>
      </w:r>
      <w:r w:rsidR="0055389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53891" w:rsidRPr="00E71A48">
        <w:rPr>
          <w:bCs w:val="0"/>
          <w:sz w:val="24"/>
          <w:szCs w:val="24"/>
        </w:rPr>
      </w:r>
      <w:r w:rsidR="0055389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BA0F82">
        <w:fldChar w:fldCharType="begin"/>
      </w:r>
      <w:r w:rsidR="00BA0F82">
        <w:instrText xml:space="preserve"> REF _Ref303683929 \r \h  \* MERGEFORMAT </w:instrText>
      </w:r>
      <w:r w:rsidR="00BA0F82">
        <w:fldChar w:fldCharType="separate"/>
      </w:r>
      <w:r w:rsidR="006D28DA">
        <w:rPr>
          <w:bCs w:val="0"/>
          <w:sz w:val="24"/>
          <w:szCs w:val="24"/>
        </w:rPr>
        <w:t>3.10</w:t>
      </w:r>
      <w:r w:rsidR="00BA0F82">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BA0F82">
        <w:fldChar w:fldCharType="begin"/>
      </w:r>
      <w:r w:rsidR="00BA0F82">
        <w:instrText xml:space="preserve"> REF _Ref306140410 \r \h  \* MERGEFORMAT </w:instrText>
      </w:r>
      <w:r w:rsidR="00BA0F82">
        <w:fldChar w:fldCharType="separate"/>
      </w:r>
      <w:r w:rsidR="006D28DA">
        <w:rPr>
          <w:bCs w:val="0"/>
          <w:sz w:val="24"/>
          <w:szCs w:val="24"/>
        </w:rPr>
        <w:t>3.11</w:t>
      </w:r>
      <w:r w:rsidR="00BA0F82">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BA0F82">
        <w:fldChar w:fldCharType="begin"/>
      </w:r>
      <w:r w:rsidR="00BA0F82">
        <w:instrText xml:space="preserve"> REF _Ref306140451 \r \h  \* MERGEFORMAT </w:instrText>
      </w:r>
      <w:r w:rsidR="00BA0F82">
        <w:fldChar w:fldCharType="separate"/>
      </w:r>
      <w:r w:rsidR="006D28DA">
        <w:rPr>
          <w:bCs w:val="0"/>
          <w:sz w:val="24"/>
          <w:szCs w:val="24"/>
        </w:rPr>
        <w:t>3.12</w:t>
      </w:r>
      <w:r w:rsidR="00BA0F82">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6" w:name="_Toc439323689"/>
      <w:bookmarkStart w:id="207" w:name="_Toc440361323"/>
      <w:bookmarkStart w:id="208" w:name="_Toc440376078"/>
      <w:bookmarkStart w:id="209" w:name="_Toc440376205"/>
      <w:bookmarkStart w:id="210" w:name="_Toc440382470"/>
      <w:bookmarkStart w:id="211" w:name="_Toc440447140"/>
      <w:bookmarkStart w:id="212" w:name="_Toc440631682"/>
      <w:bookmarkStart w:id="213" w:name="_Toc440877339"/>
      <w:bookmarkStart w:id="214" w:name="_Toc44113045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5" w:name="_Ref303250835"/>
      <w:bookmarkStart w:id="216" w:name="_Ref305973033"/>
      <w:bookmarkStart w:id="217" w:name="_Toc441130458"/>
      <w:bookmarkStart w:id="21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5"/>
      <w:r w:rsidRPr="00E71A48">
        <w:t xml:space="preserve"> по запросу предложений</w:t>
      </w:r>
      <w:bookmarkEnd w:id="216"/>
      <w:bookmarkEnd w:id="21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BA0F82">
        <w:fldChar w:fldCharType="begin"/>
      </w:r>
      <w:r w:rsidR="00BA0F82">
        <w:instrText xml:space="preserve"> REF _Ref302563524 \n \h  \* MERGEFORMAT </w:instrText>
      </w:r>
      <w:r w:rsidR="00BA0F82">
        <w:fldChar w:fldCharType="separate"/>
      </w:r>
      <w:r w:rsidR="006D28DA">
        <w:rPr>
          <w:sz w:val="24"/>
          <w:szCs w:val="24"/>
        </w:rPr>
        <w:t>1.1.1</w:t>
      </w:r>
      <w:r w:rsidR="00BA0F82">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41130459"/>
      <w:bookmarkEnd w:id="218"/>
      <w:bookmarkEnd w:id="219"/>
      <w:r w:rsidRPr="00E71A48">
        <w:lastRenderedPageBreak/>
        <w:t xml:space="preserve">Подготовка </w:t>
      </w:r>
      <w:bookmarkEnd w:id="220"/>
      <w:r w:rsidRPr="00E71A48">
        <w:t>Заявок</w:t>
      </w:r>
      <w:bookmarkEnd w:id="221"/>
      <w:bookmarkEnd w:id="222"/>
    </w:p>
    <w:p w:rsidR="00717F60" w:rsidRPr="00E71A48" w:rsidRDefault="00717F60" w:rsidP="00E71A48">
      <w:pPr>
        <w:pStyle w:val="3"/>
        <w:spacing w:line="264" w:lineRule="auto"/>
        <w:rPr>
          <w:szCs w:val="24"/>
        </w:rPr>
      </w:pPr>
      <w:bookmarkStart w:id="223" w:name="_Ref306114638"/>
      <w:bookmarkStart w:id="224" w:name="_Toc440361326"/>
      <w:bookmarkStart w:id="225" w:name="_Toc440376081"/>
      <w:bookmarkStart w:id="226" w:name="_Toc440376208"/>
      <w:bookmarkStart w:id="227" w:name="_Toc440382473"/>
      <w:bookmarkStart w:id="228" w:name="_Toc440447143"/>
      <w:bookmarkStart w:id="229" w:name="_Toc440631685"/>
      <w:bookmarkStart w:id="230" w:name="_Toc440877342"/>
      <w:bookmarkStart w:id="231" w:name="_Toc441130460"/>
      <w:r w:rsidRPr="00E71A48">
        <w:rPr>
          <w:szCs w:val="24"/>
        </w:rPr>
        <w:t xml:space="preserve">Общие требования к </w:t>
      </w:r>
      <w:r w:rsidR="004B5EB3" w:rsidRPr="00E71A48">
        <w:rPr>
          <w:szCs w:val="24"/>
        </w:rPr>
        <w:t>Заявк</w:t>
      </w:r>
      <w:r w:rsidRPr="00E71A48">
        <w:rPr>
          <w:szCs w:val="24"/>
        </w:rPr>
        <w:t>е</w:t>
      </w:r>
      <w:bookmarkEnd w:id="223"/>
      <w:bookmarkEnd w:id="224"/>
      <w:bookmarkEnd w:id="225"/>
      <w:bookmarkEnd w:id="226"/>
      <w:bookmarkEnd w:id="227"/>
      <w:bookmarkEnd w:id="228"/>
      <w:bookmarkEnd w:id="229"/>
      <w:bookmarkEnd w:id="230"/>
      <w:bookmarkEnd w:id="2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53891">
        <w:rPr>
          <w:bCs w:val="0"/>
          <w:sz w:val="24"/>
          <w:szCs w:val="24"/>
        </w:rPr>
        <w:fldChar w:fldCharType="begin"/>
      </w:r>
      <w:r w:rsidR="008D2928">
        <w:rPr>
          <w:bCs w:val="0"/>
          <w:sz w:val="24"/>
          <w:szCs w:val="24"/>
        </w:rPr>
        <w:instrText xml:space="preserve"> REF _Ref55336310 \r \h </w:instrText>
      </w:r>
      <w:r w:rsidR="00553891">
        <w:rPr>
          <w:bCs w:val="0"/>
          <w:sz w:val="24"/>
          <w:szCs w:val="24"/>
        </w:rPr>
      </w:r>
      <w:r w:rsidR="00553891">
        <w:rPr>
          <w:bCs w:val="0"/>
          <w:sz w:val="24"/>
          <w:szCs w:val="24"/>
        </w:rPr>
        <w:fldChar w:fldCharType="separate"/>
      </w:r>
      <w:r w:rsidR="006D28DA">
        <w:rPr>
          <w:bCs w:val="0"/>
          <w:sz w:val="24"/>
          <w:szCs w:val="24"/>
        </w:rPr>
        <w:t>5.1</w:t>
      </w:r>
      <w:r w:rsidR="0055389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36E26" w:rsidRPr="00536E26">
        <w:rPr>
          <w:bCs w:val="0"/>
          <w:sz w:val="24"/>
          <w:szCs w:val="24"/>
        </w:rPr>
        <w:t>услуг</w:t>
      </w:r>
      <w:r w:rsidR="00536E26"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53891">
        <w:rPr>
          <w:bCs w:val="0"/>
          <w:sz w:val="24"/>
          <w:szCs w:val="24"/>
        </w:rPr>
        <w:fldChar w:fldCharType="begin"/>
      </w:r>
      <w:r>
        <w:rPr>
          <w:bCs w:val="0"/>
          <w:sz w:val="24"/>
          <w:szCs w:val="24"/>
        </w:rPr>
        <w:instrText xml:space="preserve"> REF _Ref440271072 \r \h </w:instrText>
      </w:r>
      <w:r w:rsidR="00553891">
        <w:rPr>
          <w:bCs w:val="0"/>
          <w:sz w:val="24"/>
          <w:szCs w:val="24"/>
        </w:rPr>
      </w:r>
      <w:r w:rsidR="00553891">
        <w:rPr>
          <w:bCs w:val="0"/>
          <w:sz w:val="24"/>
          <w:szCs w:val="24"/>
        </w:rPr>
        <w:fldChar w:fldCharType="separate"/>
      </w:r>
      <w:r w:rsidR="006D28DA">
        <w:rPr>
          <w:bCs w:val="0"/>
          <w:sz w:val="24"/>
          <w:szCs w:val="24"/>
        </w:rPr>
        <w:t>5.2</w:t>
      </w:r>
      <w:r w:rsidR="0055389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53891">
        <w:rPr>
          <w:bCs w:val="0"/>
          <w:spacing w:val="-1"/>
          <w:sz w:val="24"/>
          <w:szCs w:val="24"/>
        </w:rPr>
        <w:fldChar w:fldCharType="begin"/>
      </w:r>
      <w:r w:rsidR="00E51A35">
        <w:rPr>
          <w:bCs w:val="0"/>
          <w:spacing w:val="-1"/>
          <w:sz w:val="24"/>
          <w:szCs w:val="24"/>
        </w:rPr>
        <w:instrText xml:space="preserve"> REF _Ref440537056 \r \h </w:instrText>
      </w:r>
      <w:r w:rsidR="00553891">
        <w:rPr>
          <w:bCs w:val="0"/>
          <w:spacing w:val="-1"/>
          <w:sz w:val="24"/>
          <w:szCs w:val="24"/>
        </w:rPr>
      </w:r>
      <w:r w:rsidR="00553891">
        <w:rPr>
          <w:bCs w:val="0"/>
          <w:spacing w:val="-1"/>
          <w:sz w:val="24"/>
          <w:szCs w:val="24"/>
        </w:rPr>
        <w:fldChar w:fldCharType="separate"/>
      </w:r>
      <w:r w:rsidR="006D28DA">
        <w:rPr>
          <w:bCs w:val="0"/>
          <w:spacing w:val="-1"/>
          <w:sz w:val="24"/>
          <w:szCs w:val="24"/>
        </w:rPr>
        <w:t>5.3</w:t>
      </w:r>
      <w:r w:rsidR="00553891">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53891">
        <w:rPr>
          <w:bCs w:val="0"/>
          <w:sz w:val="24"/>
          <w:szCs w:val="24"/>
        </w:rPr>
        <w:fldChar w:fldCharType="begin"/>
      </w:r>
      <w:r w:rsidR="00B71B9D">
        <w:rPr>
          <w:bCs w:val="0"/>
          <w:sz w:val="24"/>
          <w:szCs w:val="24"/>
        </w:rPr>
        <w:instrText xml:space="preserve"> REF _Ref440271036 \r \h </w:instrText>
      </w:r>
      <w:r w:rsidR="00553891">
        <w:rPr>
          <w:bCs w:val="0"/>
          <w:sz w:val="24"/>
          <w:szCs w:val="24"/>
        </w:rPr>
      </w:r>
      <w:r w:rsidR="00553891">
        <w:rPr>
          <w:bCs w:val="0"/>
          <w:sz w:val="24"/>
          <w:szCs w:val="24"/>
        </w:rPr>
        <w:fldChar w:fldCharType="separate"/>
      </w:r>
      <w:r w:rsidR="006D28DA">
        <w:rPr>
          <w:bCs w:val="0"/>
          <w:sz w:val="24"/>
          <w:szCs w:val="24"/>
        </w:rPr>
        <w:t>5.4</w:t>
      </w:r>
      <w:r w:rsidR="00553891">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553891">
        <w:rPr>
          <w:bCs w:val="0"/>
          <w:sz w:val="24"/>
          <w:szCs w:val="24"/>
        </w:rPr>
        <w:fldChar w:fldCharType="begin"/>
      </w:r>
      <w:r>
        <w:rPr>
          <w:bCs w:val="0"/>
          <w:sz w:val="24"/>
          <w:szCs w:val="24"/>
        </w:rPr>
        <w:instrText xml:space="preserve"> REF _Ref440361914 \r \h </w:instrText>
      </w:r>
      <w:r w:rsidR="00553891">
        <w:rPr>
          <w:bCs w:val="0"/>
          <w:sz w:val="24"/>
          <w:szCs w:val="24"/>
        </w:rPr>
      </w:r>
      <w:r w:rsidR="00553891">
        <w:rPr>
          <w:bCs w:val="0"/>
          <w:sz w:val="24"/>
          <w:szCs w:val="24"/>
        </w:rPr>
        <w:fldChar w:fldCharType="separate"/>
      </w:r>
      <w:r w:rsidR="006D28DA">
        <w:rPr>
          <w:bCs w:val="0"/>
          <w:sz w:val="24"/>
          <w:szCs w:val="24"/>
        </w:rPr>
        <w:t>5.5</w:t>
      </w:r>
      <w:r w:rsidR="00553891">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BA0F82">
        <w:fldChar w:fldCharType="begin"/>
      </w:r>
      <w:r w:rsidR="00BA0F82">
        <w:instrText xml:space="preserve"> REF _Ref191386407 \r \h  \* MERGEFORMAT </w:instrText>
      </w:r>
      <w:r w:rsidR="00BA0F82">
        <w:fldChar w:fldCharType="separate"/>
      </w:r>
      <w:r w:rsidR="006D28DA">
        <w:rPr>
          <w:bCs w:val="0"/>
          <w:sz w:val="24"/>
          <w:szCs w:val="24"/>
        </w:rPr>
        <w:t>3.3.8</w:t>
      </w:r>
      <w:r w:rsidR="00BA0F82">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53891">
        <w:rPr>
          <w:bCs w:val="0"/>
          <w:sz w:val="24"/>
          <w:szCs w:val="24"/>
        </w:rPr>
        <w:fldChar w:fldCharType="begin"/>
      </w:r>
      <w:r w:rsidR="000A00E6">
        <w:rPr>
          <w:bCs w:val="0"/>
          <w:sz w:val="24"/>
          <w:szCs w:val="24"/>
        </w:rPr>
        <w:instrText xml:space="preserve"> REF _Ref440361610 \r \h </w:instrText>
      </w:r>
      <w:r w:rsidR="00553891">
        <w:rPr>
          <w:bCs w:val="0"/>
          <w:sz w:val="24"/>
          <w:szCs w:val="24"/>
        </w:rPr>
      </w:r>
      <w:r w:rsidR="00553891">
        <w:rPr>
          <w:bCs w:val="0"/>
          <w:sz w:val="24"/>
          <w:szCs w:val="24"/>
        </w:rPr>
        <w:fldChar w:fldCharType="separate"/>
      </w:r>
      <w:r w:rsidR="006D28DA">
        <w:rPr>
          <w:bCs w:val="0"/>
          <w:sz w:val="24"/>
          <w:szCs w:val="24"/>
        </w:rPr>
        <w:t>5.6</w:t>
      </w:r>
      <w:r w:rsidR="00553891">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53891">
        <w:rPr>
          <w:bCs w:val="0"/>
          <w:sz w:val="24"/>
          <w:szCs w:val="24"/>
          <w:lang w:eastAsia="ru-RU"/>
        </w:rPr>
        <w:fldChar w:fldCharType="begin"/>
      </w:r>
      <w:r w:rsidR="00A154B7">
        <w:rPr>
          <w:bCs w:val="0"/>
          <w:sz w:val="24"/>
          <w:szCs w:val="24"/>
          <w:lang w:eastAsia="ru-RU"/>
        </w:rPr>
        <w:instrText xml:space="preserve"> REF _Ref55336310 \r \h </w:instrText>
      </w:r>
      <w:r w:rsidR="00553891">
        <w:rPr>
          <w:bCs w:val="0"/>
          <w:sz w:val="24"/>
          <w:szCs w:val="24"/>
          <w:lang w:eastAsia="ru-RU"/>
        </w:rPr>
      </w:r>
      <w:r w:rsidR="00553891">
        <w:rPr>
          <w:bCs w:val="0"/>
          <w:sz w:val="24"/>
          <w:szCs w:val="24"/>
          <w:lang w:eastAsia="ru-RU"/>
        </w:rPr>
        <w:fldChar w:fldCharType="separate"/>
      </w:r>
      <w:r w:rsidR="006D28DA">
        <w:rPr>
          <w:bCs w:val="0"/>
          <w:sz w:val="24"/>
          <w:szCs w:val="24"/>
          <w:lang w:eastAsia="ru-RU"/>
        </w:rPr>
        <w:t>5.1</w:t>
      </w:r>
      <w:r w:rsidR="00553891">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553891">
        <w:rPr>
          <w:sz w:val="24"/>
          <w:szCs w:val="24"/>
        </w:rPr>
        <w:fldChar w:fldCharType="begin"/>
      </w:r>
      <w:r w:rsidR="00F463E8">
        <w:rPr>
          <w:sz w:val="24"/>
          <w:szCs w:val="24"/>
        </w:rPr>
        <w:instrText xml:space="preserve"> REF _Ref440279062 \r \h </w:instrText>
      </w:r>
      <w:r w:rsidR="00553891">
        <w:rPr>
          <w:sz w:val="24"/>
          <w:szCs w:val="24"/>
        </w:rPr>
      </w:r>
      <w:r w:rsidR="00553891">
        <w:rPr>
          <w:sz w:val="24"/>
          <w:szCs w:val="24"/>
        </w:rPr>
        <w:fldChar w:fldCharType="separate"/>
      </w:r>
      <w:r w:rsidR="006D28DA">
        <w:rPr>
          <w:sz w:val="24"/>
          <w:szCs w:val="24"/>
        </w:rPr>
        <w:t>б)</w:t>
      </w:r>
      <w:r w:rsidR="00553891">
        <w:rPr>
          <w:sz w:val="24"/>
          <w:szCs w:val="24"/>
        </w:rPr>
        <w:fldChar w:fldCharType="end"/>
      </w:r>
      <w:r w:rsidR="00F463E8">
        <w:rPr>
          <w:sz w:val="24"/>
          <w:szCs w:val="24"/>
        </w:rPr>
        <w:t xml:space="preserve"> п. </w:t>
      </w:r>
      <w:r w:rsidR="00553891">
        <w:rPr>
          <w:sz w:val="24"/>
          <w:szCs w:val="24"/>
        </w:rPr>
        <w:fldChar w:fldCharType="begin"/>
      </w:r>
      <w:r w:rsidR="00F463E8">
        <w:rPr>
          <w:sz w:val="24"/>
          <w:szCs w:val="24"/>
        </w:rPr>
        <w:instrText xml:space="preserve"> REF _Ref306005578 \r \h </w:instrText>
      </w:r>
      <w:r w:rsidR="00553891">
        <w:rPr>
          <w:sz w:val="24"/>
          <w:szCs w:val="24"/>
        </w:rPr>
      </w:r>
      <w:r w:rsidR="00553891">
        <w:rPr>
          <w:sz w:val="24"/>
          <w:szCs w:val="24"/>
        </w:rPr>
        <w:fldChar w:fldCharType="separate"/>
      </w:r>
      <w:r w:rsidR="006D28DA">
        <w:rPr>
          <w:sz w:val="24"/>
          <w:szCs w:val="24"/>
        </w:rPr>
        <w:t>3.3.8.3</w:t>
      </w:r>
      <w:r w:rsidR="00553891">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53891">
        <w:rPr>
          <w:bCs w:val="0"/>
          <w:sz w:val="24"/>
          <w:szCs w:val="24"/>
          <w:lang w:eastAsia="ru-RU"/>
        </w:rPr>
        <w:fldChar w:fldCharType="begin"/>
      </w:r>
      <w:r w:rsidR="00A154B7">
        <w:rPr>
          <w:bCs w:val="0"/>
          <w:sz w:val="24"/>
          <w:szCs w:val="24"/>
          <w:lang w:eastAsia="ru-RU"/>
        </w:rPr>
        <w:instrText xml:space="preserve"> REF _Ref55335823 \r \h </w:instrText>
      </w:r>
      <w:r w:rsidR="00553891">
        <w:rPr>
          <w:bCs w:val="0"/>
          <w:sz w:val="24"/>
          <w:szCs w:val="24"/>
          <w:lang w:eastAsia="ru-RU"/>
        </w:rPr>
      </w:r>
      <w:r w:rsidR="00553891">
        <w:rPr>
          <w:bCs w:val="0"/>
          <w:sz w:val="24"/>
          <w:szCs w:val="24"/>
          <w:lang w:eastAsia="ru-RU"/>
        </w:rPr>
        <w:fldChar w:fldCharType="separate"/>
      </w:r>
      <w:r w:rsidR="006D28DA">
        <w:rPr>
          <w:bCs w:val="0"/>
          <w:sz w:val="24"/>
          <w:szCs w:val="24"/>
          <w:lang w:eastAsia="ru-RU"/>
        </w:rPr>
        <w:t>5.7</w:t>
      </w:r>
      <w:r w:rsidR="00553891">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53891">
        <w:rPr>
          <w:bCs w:val="0"/>
          <w:sz w:val="24"/>
          <w:szCs w:val="24"/>
          <w:lang w:eastAsia="ru-RU"/>
        </w:rPr>
        <w:fldChar w:fldCharType="begin"/>
      </w:r>
      <w:r w:rsidR="00A154B7">
        <w:rPr>
          <w:bCs w:val="0"/>
          <w:sz w:val="24"/>
          <w:szCs w:val="24"/>
          <w:lang w:eastAsia="ru-RU"/>
        </w:rPr>
        <w:instrText xml:space="preserve"> REF _Ref440274902 \r \h </w:instrText>
      </w:r>
      <w:r w:rsidR="00553891">
        <w:rPr>
          <w:bCs w:val="0"/>
          <w:sz w:val="24"/>
          <w:szCs w:val="24"/>
          <w:lang w:eastAsia="ru-RU"/>
        </w:rPr>
      </w:r>
      <w:r w:rsidR="00553891">
        <w:rPr>
          <w:bCs w:val="0"/>
          <w:sz w:val="24"/>
          <w:szCs w:val="24"/>
          <w:lang w:eastAsia="ru-RU"/>
        </w:rPr>
        <w:fldChar w:fldCharType="separate"/>
      </w:r>
      <w:r w:rsidR="006D28DA">
        <w:rPr>
          <w:bCs w:val="0"/>
          <w:sz w:val="24"/>
          <w:szCs w:val="24"/>
          <w:lang w:eastAsia="ru-RU"/>
        </w:rPr>
        <w:t>5.4</w:t>
      </w:r>
      <w:r w:rsidR="00553891">
        <w:rPr>
          <w:bCs w:val="0"/>
          <w:sz w:val="24"/>
          <w:szCs w:val="24"/>
          <w:lang w:eastAsia="ru-RU"/>
        </w:rPr>
        <w:fldChar w:fldCharType="end"/>
      </w:r>
      <w:r w:rsidRPr="00E71A48">
        <w:rPr>
          <w:bCs w:val="0"/>
          <w:sz w:val="24"/>
          <w:szCs w:val="24"/>
        </w:rPr>
        <w:t>), Сводная таблица стоимости</w:t>
      </w:r>
      <w:r w:rsidR="00536E26">
        <w:rPr>
          <w:bCs w:val="0"/>
          <w:sz w:val="24"/>
          <w:szCs w:val="24"/>
        </w:rPr>
        <w:t xml:space="preserve"> </w:t>
      </w:r>
      <w:r w:rsidR="00536E26"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53891">
        <w:rPr>
          <w:bCs w:val="0"/>
          <w:sz w:val="24"/>
          <w:szCs w:val="24"/>
          <w:lang w:eastAsia="ru-RU"/>
        </w:rPr>
        <w:fldChar w:fldCharType="begin"/>
      </w:r>
      <w:r w:rsidR="00A154B7">
        <w:rPr>
          <w:bCs w:val="0"/>
          <w:sz w:val="24"/>
          <w:szCs w:val="24"/>
          <w:lang w:eastAsia="ru-RU"/>
        </w:rPr>
        <w:instrText xml:space="preserve"> REF _Ref440274913 \r \h </w:instrText>
      </w:r>
      <w:r w:rsidR="00553891">
        <w:rPr>
          <w:bCs w:val="0"/>
          <w:sz w:val="24"/>
          <w:szCs w:val="24"/>
          <w:lang w:eastAsia="ru-RU"/>
        </w:rPr>
      </w:r>
      <w:r w:rsidR="00553891">
        <w:rPr>
          <w:bCs w:val="0"/>
          <w:sz w:val="24"/>
          <w:szCs w:val="24"/>
          <w:lang w:eastAsia="ru-RU"/>
        </w:rPr>
        <w:fldChar w:fldCharType="separate"/>
      </w:r>
      <w:r w:rsidR="006D28DA">
        <w:rPr>
          <w:bCs w:val="0"/>
          <w:sz w:val="24"/>
          <w:szCs w:val="24"/>
          <w:lang w:eastAsia="ru-RU"/>
        </w:rPr>
        <w:t>5.2</w:t>
      </w:r>
      <w:r w:rsidR="00553891">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553891">
        <w:rPr>
          <w:bCs w:val="0"/>
          <w:sz w:val="24"/>
          <w:szCs w:val="24"/>
        </w:rPr>
        <w:fldChar w:fldCharType="begin"/>
      </w:r>
      <w:r w:rsidR="000A00E6">
        <w:rPr>
          <w:bCs w:val="0"/>
          <w:sz w:val="24"/>
          <w:szCs w:val="24"/>
        </w:rPr>
        <w:instrText xml:space="preserve"> REF _Ref440361959 \r \h </w:instrText>
      </w:r>
      <w:r w:rsidR="00553891">
        <w:rPr>
          <w:bCs w:val="0"/>
          <w:sz w:val="24"/>
          <w:szCs w:val="24"/>
        </w:rPr>
      </w:r>
      <w:r w:rsidR="00553891">
        <w:rPr>
          <w:bCs w:val="0"/>
          <w:sz w:val="24"/>
          <w:szCs w:val="24"/>
        </w:rPr>
        <w:fldChar w:fldCharType="separate"/>
      </w:r>
      <w:r w:rsidR="006D28DA">
        <w:rPr>
          <w:bCs w:val="0"/>
          <w:sz w:val="24"/>
          <w:szCs w:val="24"/>
        </w:rPr>
        <w:t>5.5</w:t>
      </w:r>
      <w:r w:rsidR="00553891">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553891">
        <w:rPr>
          <w:bCs w:val="0"/>
          <w:sz w:val="24"/>
          <w:szCs w:val="24"/>
        </w:rPr>
        <w:fldChar w:fldCharType="begin"/>
      </w:r>
      <w:r w:rsidR="000A00E6">
        <w:rPr>
          <w:bCs w:val="0"/>
          <w:sz w:val="24"/>
          <w:szCs w:val="24"/>
        </w:rPr>
        <w:instrText xml:space="preserve"> REF _Ref440361610 \r \h </w:instrText>
      </w:r>
      <w:r w:rsidR="00553891">
        <w:rPr>
          <w:bCs w:val="0"/>
          <w:sz w:val="24"/>
          <w:szCs w:val="24"/>
        </w:rPr>
      </w:r>
      <w:r w:rsidR="00553891">
        <w:rPr>
          <w:bCs w:val="0"/>
          <w:sz w:val="24"/>
          <w:szCs w:val="24"/>
        </w:rPr>
        <w:fldChar w:fldCharType="separate"/>
      </w:r>
      <w:r w:rsidR="006D28DA">
        <w:rPr>
          <w:bCs w:val="0"/>
          <w:sz w:val="24"/>
          <w:szCs w:val="24"/>
        </w:rPr>
        <w:t>5.6</w:t>
      </w:r>
      <w:r w:rsidR="00553891">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553891">
        <w:rPr>
          <w:bCs w:val="0"/>
          <w:sz w:val="24"/>
          <w:szCs w:val="24"/>
        </w:rPr>
        <w:fldChar w:fldCharType="begin"/>
      </w:r>
      <w:r w:rsidR="00D90031">
        <w:rPr>
          <w:bCs w:val="0"/>
          <w:sz w:val="24"/>
          <w:szCs w:val="24"/>
        </w:rPr>
        <w:instrText xml:space="preserve"> REF _Ref306005578 \r \h </w:instrText>
      </w:r>
      <w:r w:rsidR="00553891">
        <w:rPr>
          <w:bCs w:val="0"/>
          <w:sz w:val="24"/>
          <w:szCs w:val="24"/>
        </w:rPr>
      </w:r>
      <w:r w:rsidR="00553891">
        <w:rPr>
          <w:bCs w:val="0"/>
          <w:sz w:val="24"/>
          <w:szCs w:val="24"/>
        </w:rPr>
        <w:fldChar w:fldCharType="separate"/>
      </w:r>
      <w:r w:rsidR="006D28DA">
        <w:rPr>
          <w:bCs w:val="0"/>
          <w:sz w:val="24"/>
          <w:szCs w:val="24"/>
        </w:rPr>
        <w:t>3.3.8.3</w:t>
      </w:r>
      <w:r w:rsidR="00553891">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553891">
        <w:rPr>
          <w:sz w:val="24"/>
          <w:szCs w:val="24"/>
        </w:rPr>
        <w:fldChar w:fldCharType="begin"/>
      </w:r>
      <w:r w:rsidR="00F463E8">
        <w:rPr>
          <w:sz w:val="24"/>
          <w:szCs w:val="24"/>
        </w:rPr>
        <w:instrText xml:space="preserve"> REF _Ref440279062 \r \h </w:instrText>
      </w:r>
      <w:r w:rsidR="00553891">
        <w:rPr>
          <w:sz w:val="24"/>
          <w:szCs w:val="24"/>
        </w:rPr>
      </w:r>
      <w:r w:rsidR="00553891">
        <w:rPr>
          <w:sz w:val="24"/>
          <w:szCs w:val="24"/>
        </w:rPr>
        <w:fldChar w:fldCharType="separate"/>
      </w:r>
      <w:r w:rsidR="006D28DA">
        <w:rPr>
          <w:sz w:val="24"/>
          <w:szCs w:val="24"/>
        </w:rPr>
        <w:t>б)</w:t>
      </w:r>
      <w:r w:rsidR="00553891">
        <w:rPr>
          <w:sz w:val="24"/>
          <w:szCs w:val="24"/>
        </w:rPr>
        <w:fldChar w:fldCharType="end"/>
      </w:r>
      <w:r w:rsidR="00FA5339">
        <w:rPr>
          <w:sz w:val="24"/>
          <w:szCs w:val="24"/>
        </w:rPr>
        <w:t>,</w:t>
      </w:r>
      <w:r w:rsidR="007638F4">
        <w:rPr>
          <w:sz w:val="24"/>
          <w:szCs w:val="24"/>
        </w:rPr>
        <w:t xml:space="preserve"> </w:t>
      </w:r>
      <w:r w:rsidR="00553891">
        <w:rPr>
          <w:sz w:val="24"/>
          <w:szCs w:val="24"/>
        </w:rPr>
        <w:fldChar w:fldCharType="begin"/>
      </w:r>
      <w:r w:rsidR="007638F4">
        <w:rPr>
          <w:sz w:val="24"/>
          <w:szCs w:val="24"/>
        </w:rPr>
        <w:instrText xml:space="preserve"> REF _Ref440372326 \r \h </w:instrText>
      </w:r>
      <w:r w:rsidR="00553891">
        <w:rPr>
          <w:sz w:val="24"/>
          <w:szCs w:val="24"/>
        </w:rPr>
      </w:r>
      <w:r w:rsidR="00553891">
        <w:rPr>
          <w:sz w:val="24"/>
          <w:szCs w:val="24"/>
        </w:rPr>
        <w:fldChar w:fldCharType="separate"/>
      </w:r>
      <w:r w:rsidR="006D28DA">
        <w:rPr>
          <w:sz w:val="24"/>
          <w:szCs w:val="24"/>
        </w:rPr>
        <w:t>д)</w:t>
      </w:r>
      <w:r w:rsidR="00553891">
        <w:rPr>
          <w:sz w:val="24"/>
          <w:szCs w:val="24"/>
        </w:rPr>
        <w:fldChar w:fldCharType="end"/>
      </w:r>
      <w:r w:rsidR="007638F4">
        <w:rPr>
          <w:sz w:val="24"/>
          <w:szCs w:val="24"/>
        </w:rPr>
        <w:t>,</w:t>
      </w:r>
      <w:r w:rsidR="00FA5339">
        <w:rPr>
          <w:sz w:val="24"/>
          <w:szCs w:val="24"/>
        </w:rPr>
        <w:t xml:space="preserve"> </w:t>
      </w:r>
      <w:r w:rsidR="00553891">
        <w:rPr>
          <w:sz w:val="24"/>
          <w:szCs w:val="24"/>
        </w:rPr>
        <w:fldChar w:fldCharType="begin"/>
      </w:r>
      <w:r w:rsidR="00FA5339">
        <w:rPr>
          <w:sz w:val="24"/>
          <w:szCs w:val="24"/>
        </w:rPr>
        <w:instrText xml:space="preserve"> REF _Ref440371812 \r \h </w:instrText>
      </w:r>
      <w:r w:rsidR="00553891">
        <w:rPr>
          <w:sz w:val="24"/>
          <w:szCs w:val="24"/>
        </w:rPr>
      </w:r>
      <w:r w:rsidR="00553891">
        <w:rPr>
          <w:sz w:val="24"/>
          <w:szCs w:val="24"/>
        </w:rPr>
        <w:fldChar w:fldCharType="separate"/>
      </w:r>
      <w:r w:rsidR="006D28DA">
        <w:rPr>
          <w:sz w:val="24"/>
          <w:szCs w:val="24"/>
        </w:rPr>
        <w:t>м)</w:t>
      </w:r>
      <w:r w:rsidR="00553891">
        <w:rPr>
          <w:sz w:val="24"/>
          <w:szCs w:val="24"/>
        </w:rPr>
        <w:fldChar w:fldCharType="end"/>
      </w:r>
      <w:r w:rsidR="00FA5339">
        <w:rPr>
          <w:sz w:val="24"/>
          <w:szCs w:val="24"/>
        </w:rPr>
        <w:t xml:space="preserve">, </w:t>
      </w:r>
      <w:r w:rsidR="00553891">
        <w:rPr>
          <w:sz w:val="24"/>
          <w:szCs w:val="24"/>
        </w:rPr>
        <w:fldChar w:fldCharType="begin"/>
      </w:r>
      <w:r w:rsidR="00FA5339">
        <w:rPr>
          <w:sz w:val="24"/>
          <w:szCs w:val="24"/>
        </w:rPr>
        <w:instrText xml:space="preserve"> REF _Ref440371822 \r \h </w:instrText>
      </w:r>
      <w:r w:rsidR="00553891">
        <w:rPr>
          <w:sz w:val="24"/>
          <w:szCs w:val="24"/>
        </w:rPr>
      </w:r>
      <w:r w:rsidR="00553891">
        <w:rPr>
          <w:sz w:val="24"/>
          <w:szCs w:val="24"/>
        </w:rPr>
        <w:fldChar w:fldCharType="separate"/>
      </w:r>
      <w:r w:rsidR="006D28DA">
        <w:rPr>
          <w:sz w:val="24"/>
          <w:szCs w:val="24"/>
        </w:rPr>
        <w:t>н)</w:t>
      </w:r>
      <w:r w:rsidR="00553891">
        <w:rPr>
          <w:sz w:val="24"/>
          <w:szCs w:val="24"/>
        </w:rPr>
        <w:fldChar w:fldCharType="end"/>
      </w:r>
      <w:r w:rsidR="00F463E8">
        <w:rPr>
          <w:sz w:val="24"/>
          <w:szCs w:val="24"/>
        </w:rPr>
        <w:t xml:space="preserve"> п. </w:t>
      </w:r>
      <w:r w:rsidR="00553891">
        <w:rPr>
          <w:sz w:val="24"/>
          <w:szCs w:val="24"/>
        </w:rPr>
        <w:fldChar w:fldCharType="begin"/>
      </w:r>
      <w:r w:rsidR="00F463E8">
        <w:rPr>
          <w:sz w:val="24"/>
          <w:szCs w:val="24"/>
        </w:rPr>
        <w:instrText xml:space="preserve"> REF _Ref306005578 \r \h </w:instrText>
      </w:r>
      <w:r w:rsidR="00553891">
        <w:rPr>
          <w:sz w:val="24"/>
          <w:szCs w:val="24"/>
        </w:rPr>
      </w:r>
      <w:r w:rsidR="00553891">
        <w:rPr>
          <w:sz w:val="24"/>
          <w:szCs w:val="24"/>
        </w:rPr>
        <w:fldChar w:fldCharType="separate"/>
      </w:r>
      <w:r w:rsidR="006D28DA">
        <w:rPr>
          <w:sz w:val="24"/>
          <w:szCs w:val="24"/>
        </w:rPr>
        <w:t>3.3.8.3</w:t>
      </w:r>
      <w:r w:rsidR="00553891">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553891">
        <w:rPr>
          <w:bCs w:val="0"/>
          <w:sz w:val="24"/>
          <w:szCs w:val="24"/>
        </w:rPr>
        <w:fldChar w:fldCharType="begin"/>
      </w:r>
      <w:r w:rsidR="00A154B7">
        <w:rPr>
          <w:bCs w:val="0"/>
          <w:sz w:val="24"/>
          <w:szCs w:val="24"/>
        </w:rPr>
        <w:instrText xml:space="preserve"> REF _Ref440274944 \r \h </w:instrText>
      </w:r>
      <w:r w:rsidR="00553891">
        <w:rPr>
          <w:bCs w:val="0"/>
          <w:sz w:val="24"/>
          <w:szCs w:val="24"/>
        </w:rPr>
      </w:r>
      <w:r w:rsidR="00553891">
        <w:rPr>
          <w:bCs w:val="0"/>
          <w:sz w:val="24"/>
          <w:szCs w:val="24"/>
        </w:rPr>
        <w:fldChar w:fldCharType="separate"/>
      </w:r>
      <w:r w:rsidR="006D28DA">
        <w:rPr>
          <w:bCs w:val="0"/>
          <w:sz w:val="24"/>
          <w:szCs w:val="24"/>
        </w:rPr>
        <w:t>5.14</w:t>
      </w:r>
      <w:r w:rsidR="00553891">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w:t>
      </w:r>
      <w:proofErr w:type="gramStart"/>
      <w:r w:rsidRPr="004D7428">
        <w:rPr>
          <w:bCs w:val="0"/>
          <w:sz w:val="24"/>
          <w:szCs w:val="24"/>
        </w:rPr>
        <w:t>плана распределения объемов оказания услуг</w:t>
      </w:r>
      <w:proofErr w:type="gramEnd"/>
      <w:r w:rsidRPr="004D7428">
        <w:rPr>
          <w:bCs w:val="0"/>
          <w:sz w:val="24"/>
          <w:szCs w:val="24"/>
        </w:rPr>
        <w:t xml:space="preserve"> между Участником и соисполнителями (подраздел </w:t>
      </w:r>
      <w:r w:rsidR="00BA0F82">
        <w:fldChar w:fldCharType="begin"/>
      </w:r>
      <w:r w:rsidR="00BA0F82">
        <w:instrText xml:space="preserve"> REF _Ref440272510 \r \h  \* MERGEFORMAT </w:instrText>
      </w:r>
      <w:r w:rsidR="00BA0F82">
        <w:fldChar w:fldCharType="separate"/>
      </w:r>
      <w:r w:rsidR="006D28DA">
        <w:rPr>
          <w:bCs w:val="0"/>
          <w:sz w:val="24"/>
          <w:szCs w:val="24"/>
        </w:rPr>
        <w:t>5.16</w:t>
      </w:r>
      <w:r w:rsidR="00BA0F82">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BA0F82">
        <w:fldChar w:fldCharType="begin"/>
      </w:r>
      <w:r w:rsidR="00BA0F82">
        <w:instrText xml:space="preserve"> REF _Ref440274659 \r \h  \* MERGEFORMAT </w:instrText>
      </w:r>
      <w:r w:rsidR="00BA0F82">
        <w:fldChar w:fldCharType="separate"/>
      </w:r>
      <w:r w:rsidR="006D28DA">
        <w:rPr>
          <w:bCs w:val="0"/>
          <w:sz w:val="24"/>
          <w:szCs w:val="24"/>
        </w:rPr>
        <w:t>5.11</w:t>
      </w:r>
      <w:r w:rsidR="00BA0F82">
        <w:fldChar w:fldCharType="end"/>
      </w:r>
      <w:r w:rsidRPr="004D7428">
        <w:rPr>
          <w:bCs w:val="0"/>
          <w:sz w:val="24"/>
          <w:szCs w:val="24"/>
        </w:rPr>
        <w:t xml:space="preserve">, </w:t>
      </w:r>
      <w:r w:rsidR="00BA0F82">
        <w:fldChar w:fldCharType="begin"/>
      </w:r>
      <w:r w:rsidR="00BA0F82">
        <w:instrText xml:space="preserve"> REF _Ref440274733 \r \h  \* MERGEFORMAT </w:instrText>
      </w:r>
      <w:r w:rsidR="00BA0F82">
        <w:fldChar w:fldCharType="separate"/>
      </w:r>
      <w:r w:rsidR="006D28DA">
        <w:rPr>
          <w:bCs w:val="0"/>
          <w:sz w:val="24"/>
          <w:szCs w:val="24"/>
        </w:rPr>
        <w:t>5.12</w:t>
      </w:r>
      <w:r w:rsidR="00BA0F82">
        <w:fldChar w:fldCharType="end"/>
      </w:r>
      <w:r w:rsidRPr="004D7428">
        <w:rPr>
          <w:bCs w:val="0"/>
          <w:sz w:val="24"/>
          <w:szCs w:val="24"/>
        </w:rPr>
        <w:t xml:space="preserve">, </w:t>
      </w:r>
      <w:r w:rsidR="00BA0F82">
        <w:fldChar w:fldCharType="begin"/>
      </w:r>
      <w:r w:rsidR="00BA0F82">
        <w:instrText xml:space="preserve"> REF _Ref440274744 \r \h  \* MERGEFORMAT </w:instrText>
      </w:r>
      <w:r w:rsidR="00BA0F82">
        <w:fldChar w:fldCharType="separate"/>
      </w:r>
      <w:r w:rsidR="006D28DA">
        <w:rPr>
          <w:bCs w:val="0"/>
          <w:sz w:val="24"/>
          <w:szCs w:val="24"/>
        </w:rPr>
        <w:t>5.13</w:t>
      </w:r>
      <w:r w:rsidR="00BA0F82">
        <w:fldChar w:fldCharType="end"/>
      </w:r>
      <w:r w:rsidRPr="004D7428">
        <w:rPr>
          <w:bCs w:val="0"/>
          <w:sz w:val="24"/>
          <w:szCs w:val="24"/>
        </w:rPr>
        <w:t xml:space="preserve">, </w:t>
      </w:r>
      <w:r w:rsidR="00BA0F82">
        <w:fldChar w:fldCharType="begin"/>
      </w:r>
      <w:r w:rsidR="00BA0F82">
        <w:instrText xml:space="preserve"> REF _Ref440274756 \r \h  \* MERGEFORMAT </w:instrText>
      </w:r>
      <w:r w:rsidR="00BA0F82">
        <w:fldChar w:fldCharType="separate"/>
      </w:r>
      <w:r w:rsidR="006D28DA">
        <w:rPr>
          <w:bCs w:val="0"/>
          <w:sz w:val="24"/>
          <w:szCs w:val="24"/>
        </w:rPr>
        <w:t>5.15</w:t>
      </w:r>
      <w:r w:rsidR="00BA0F82">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(подраздел </w:t>
      </w:r>
      <w:r w:rsidR="00BA0F82">
        <w:fldChar w:fldCharType="begin"/>
      </w:r>
      <w:r w:rsidR="00BA0F82">
        <w:instrText xml:space="preserve"> REF _Ref306005578 \r \h  \* MERGEFORMAT </w:instrText>
      </w:r>
      <w:r w:rsidR="00BA0F82">
        <w:fldChar w:fldCharType="separate"/>
      </w:r>
      <w:r w:rsidR="006D28DA">
        <w:rPr>
          <w:bCs w:val="0"/>
          <w:sz w:val="24"/>
          <w:szCs w:val="24"/>
        </w:rPr>
        <w:t>3.3.8.3</w:t>
      </w:r>
      <w:r w:rsidR="00BA0F82">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w:t>
      </w:r>
      <w:proofErr w:type="gramStart"/>
      <w:r w:rsidR="0039141F" w:rsidRPr="004D7428">
        <w:rPr>
          <w:bCs w:val="0"/>
          <w:sz w:val="24"/>
          <w:szCs w:val="24"/>
        </w:rPr>
        <w:t xml:space="preserve">плана распределения объемов </w:t>
      </w:r>
      <w:r w:rsidR="00B76768" w:rsidRPr="004D7428">
        <w:rPr>
          <w:bCs w:val="0"/>
          <w:sz w:val="24"/>
          <w:szCs w:val="24"/>
        </w:rPr>
        <w:t>оказания услуг</w:t>
      </w:r>
      <w:proofErr w:type="gramEnd"/>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BA0F82">
        <w:fldChar w:fldCharType="begin"/>
      </w:r>
      <w:r w:rsidR="00BA0F82">
        <w:instrText xml:space="preserve"> REF _Ref440376401 \r \h  \* MERGEFORMAT </w:instrText>
      </w:r>
      <w:r w:rsidR="00BA0F82">
        <w:fldChar w:fldCharType="separate"/>
      </w:r>
      <w:r w:rsidR="006D28DA">
        <w:rPr>
          <w:bCs w:val="0"/>
          <w:sz w:val="24"/>
          <w:szCs w:val="24"/>
        </w:rPr>
        <w:t>5.17</w:t>
      </w:r>
      <w:r w:rsidR="00BA0F82">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lastRenderedPageBreak/>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BA0F82">
        <w:fldChar w:fldCharType="begin"/>
      </w:r>
      <w:r w:rsidR="00BA0F82">
        <w:instrText xml:space="preserve"> REF _Ref440274659 \r \h  \* MERGEFORMAT </w:instrText>
      </w:r>
      <w:r w:rsidR="00BA0F82">
        <w:fldChar w:fldCharType="separate"/>
      </w:r>
      <w:r w:rsidR="006D28DA">
        <w:rPr>
          <w:bCs w:val="0"/>
          <w:sz w:val="24"/>
          <w:szCs w:val="24"/>
        </w:rPr>
        <w:t>5.11</w:t>
      </w:r>
      <w:r w:rsidR="00BA0F82">
        <w:fldChar w:fldCharType="end"/>
      </w:r>
      <w:r w:rsidRPr="004D7428">
        <w:rPr>
          <w:bCs w:val="0"/>
          <w:sz w:val="24"/>
          <w:szCs w:val="24"/>
        </w:rPr>
        <w:t xml:space="preserve">, </w:t>
      </w:r>
      <w:r w:rsidR="00BA0F82">
        <w:fldChar w:fldCharType="begin"/>
      </w:r>
      <w:r w:rsidR="00BA0F82">
        <w:instrText xml:space="preserve"> REF _Ref440274733 \r \h  \* MERGEFORMAT </w:instrText>
      </w:r>
      <w:r w:rsidR="00BA0F82">
        <w:fldChar w:fldCharType="separate"/>
      </w:r>
      <w:r w:rsidR="006D28DA">
        <w:rPr>
          <w:bCs w:val="0"/>
          <w:sz w:val="24"/>
          <w:szCs w:val="24"/>
        </w:rPr>
        <w:t>5.12</w:t>
      </w:r>
      <w:r w:rsidR="00BA0F82">
        <w:fldChar w:fldCharType="end"/>
      </w:r>
      <w:r w:rsidRPr="004D7428">
        <w:rPr>
          <w:bCs w:val="0"/>
          <w:sz w:val="24"/>
          <w:szCs w:val="24"/>
        </w:rPr>
        <w:t xml:space="preserve">, </w:t>
      </w:r>
      <w:r w:rsidR="00BA0F82">
        <w:fldChar w:fldCharType="begin"/>
      </w:r>
      <w:r w:rsidR="00BA0F82">
        <w:instrText xml:space="preserve"> REF _Ref440274744 \r \h  \* MERGEFORMAT </w:instrText>
      </w:r>
      <w:r w:rsidR="00BA0F82">
        <w:fldChar w:fldCharType="separate"/>
      </w:r>
      <w:r w:rsidR="006D28DA">
        <w:rPr>
          <w:bCs w:val="0"/>
          <w:sz w:val="24"/>
          <w:szCs w:val="24"/>
        </w:rPr>
        <w:t>5.13</w:t>
      </w:r>
      <w:r w:rsidR="00BA0F82">
        <w:fldChar w:fldCharType="end"/>
      </w:r>
      <w:r w:rsidRPr="004D7428">
        <w:rPr>
          <w:bCs w:val="0"/>
          <w:sz w:val="24"/>
          <w:szCs w:val="24"/>
        </w:rPr>
        <w:t xml:space="preserve">, </w:t>
      </w:r>
      <w:r w:rsidR="00BA0F82">
        <w:fldChar w:fldCharType="begin"/>
      </w:r>
      <w:r w:rsidR="00BA0F82">
        <w:instrText xml:space="preserve"> REF _Ref440274756 \r \h  \* MERGEFORMAT </w:instrText>
      </w:r>
      <w:r w:rsidR="00BA0F82">
        <w:fldChar w:fldCharType="separate"/>
      </w:r>
      <w:r w:rsidR="006D28DA">
        <w:rPr>
          <w:bCs w:val="0"/>
          <w:sz w:val="24"/>
          <w:szCs w:val="24"/>
        </w:rPr>
        <w:t>5.15</w:t>
      </w:r>
      <w:r w:rsidR="00BA0F82">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BA0F82">
        <w:fldChar w:fldCharType="begin"/>
      </w:r>
      <w:r w:rsidR="00BA0F82">
        <w:instrText xml:space="preserve"> REF _Ref306005578 \r \h  \* MERGEFORMAT </w:instrText>
      </w:r>
      <w:r w:rsidR="00BA0F82">
        <w:fldChar w:fldCharType="separate"/>
      </w:r>
      <w:r w:rsidR="006D28DA">
        <w:rPr>
          <w:bCs w:val="0"/>
          <w:sz w:val="24"/>
          <w:szCs w:val="24"/>
        </w:rPr>
        <w:t>3.3.8.3</w:t>
      </w:r>
      <w:r w:rsidR="00BA0F82">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BA0F82">
        <w:fldChar w:fldCharType="begin"/>
      </w:r>
      <w:r w:rsidR="00BA0F82">
        <w:instrText xml:space="preserve"> REF _Ref440537079 \r \h  \* MERGEFORMAT </w:instrText>
      </w:r>
      <w:r w:rsidR="00BA0F82">
        <w:fldChar w:fldCharType="separate"/>
      </w:r>
      <w:r w:rsidR="006D28DA">
        <w:rPr>
          <w:bCs w:val="0"/>
          <w:sz w:val="24"/>
          <w:szCs w:val="24"/>
          <w:lang w:eastAsia="ru-RU"/>
        </w:rPr>
        <w:t>5.3</w:t>
      </w:r>
      <w:r w:rsidR="00BA0F82">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3"/>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D7428">
        <w:rPr>
          <w:bCs w:val="0"/>
          <w:sz w:val="24"/>
          <w:szCs w:val="24"/>
        </w:rPr>
        <w:t xml:space="preserve">Все формы, указанные в разделе </w:t>
      </w:r>
      <w:r w:rsidR="00553891">
        <w:rPr>
          <w:bCs w:val="0"/>
          <w:sz w:val="24"/>
          <w:szCs w:val="24"/>
        </w:rPr>
        <w:fldChar w:fldCharType="begin"/>
      </w:r>
      <w:r w:rsidR="001A2440">
        <w:rPr>
          <w:bCs w:val="0"/>
          <w:sz w:val="24"/>
          <w:szCs w:val="24"/>
        </w:rPr>
        <w:instrText xml:space="preserve"> REF _Ref440270602 \r \h </w:instrText>
      </w:r>
      <w:r w:rsidR="00553891">
        <w:rPr>
          <w:bCs w:val="0"/>
          <w:sz w:val="24"/>
          <w:szCs w:val="24"/>
        </w:rPr>
      </w:r>
      <w:r w:rsidR="00553891">
        <w:rPr>
          <w:bCs w:val="0"/>
          <w:sz w:val="24"/>
          <w:szCs w:val="24"/>
        </w:rPr>
        <w:fldChar w:fldCharType="separate"/>
      </w:r>
      <w:r w:rsidR="001A2440">
        <w:rPr>
          <w:bCs w:val="0"/>
          <w:sz w:val="24"/>
          <w:szCs w:val="24"/>
        </w:rPr>
        <w:t>5</w:t>
      </w:r>
      <w:r w:rsidR="00553891">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BA0F82">
        <w:fldChar w:fldCharType="begin"/>
      </w:r>
      <w:r w:rsidR="00BA0F82">
        <w:instrText xml:space="preserve"> REF _Ref115076807 \n \h  \* MERGEFORMAT </w:instrText>
      </w:r>
      <w:r w:rsidR="00BA0F82">
        <w:fldChar w:fldCharType="separate"/>
      </w:r>
      <w:r w:rsidR="006D28DA">
        <w:rPr>
          <w:bCs w:val="0"/>
          <w:sz w:val="24"/>
          <w:szCs w:val="24"/>
        </w:rPr>
        <w:t>3.3.3</w:t>
      </w:r>
      <w:r w:rsidR="00BA0F82">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34"/>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5"/>
      <w:bookmarkEnd w:id="236"/>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BA0F82">
        <w:fldChar w:fldCharType="begin"/>
      </w:r>
      <w:r w:rsidR="00BA0F82">
        <w:instrText xml:space="preserve"> REF _Ref440361959 \r \h  \* MERGEFORMAT </w:instrText>
      </w:r>
      <w:r w:rsidR="00BA0F82">
        <w:fldChar w:fldCharType="separate"/>
      </w:r>
      <w:r w:rsidR="006D28DA">
        <w:rPr>
          <w:bCs w:val="0"/>
          <w:sz w:val="24"/>
          <w:szCs w:val="24"/>
        </w:rPr>
        <w:t>5.5</w:t>
      </w:r>
      <w:r w:rsidR="00BA0F82">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BA0F82">
        <w:fldChar w:fldCharType="begin"/>
      </w:r>
      <w:r w:rsidR="00BA0F82">
        <w:instrText xml:space="preserve"> REF _Ref440271036 \r \h  \* MERGEFORMAT </w:instrText>
      </w:r>
      <w:r w:rsidR="00BA0F82">
        <w:fldChar w:fldCharType="separate"/>
      </w:r>
      <w:r w:rsidR="006D28DA">
        <w:rPr>
          <w:bCs w:val="0"/>
          <w:sz w:val="24"/>
          <w:szCs w:val="24"/>
        </w:rPr>
        <w:t>5.4</w:t>
      </w:r>
      <w:r w:rsidR="00BA0F82">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BA0F82">
        <w:fldChar w:fldCharType="begin"/>
      </w:r>
      <w:r w:rsidR="00BA0F82">
        <w:instrText xml:space="preserve"> REF _Ref55336310 \r \h  \* MERGEFORMAT </w:instrText>
      </w:r>
      <w:r w:rsidR="00BA0F82">
        <w:fldChar w:fldCharType="separate"/>
      </w:r>
      <w:r w:rsidR="006D28DA">
        <w:rPr>
          <w:bCs w:val="0"/>
          <w:sz w:val="24"/>
          <w:szCs w:val="24"/>
        </w:rPr>
        <w:t>5.1</w:t>
      </w:r>
      <w:r w:rsidR="00BA0F82">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BA0F82">
        <w:fldChar w:fldCharType="begin"/>
      </w:r>
      <w:r w:rsidR="00BA0F82">
        <w:instrText xml:space="preserve"> REF _Ref55336310 \r \h  \* MERGEFORMAT </w:instrText>
      </w:r>
      <w:r w:rsidR="00BA0F82">
        <w:fldChar w:fldCharType="separate"/>
      </w:r>
      <w:r w:rsidR="006D28DA">
        <w:rPr>
          <w:bCs w:val="0"/>
          <w:sz w:val="24"/>
          <w:szCs w:val="24"/>
        </w:rPr>
        <w:t>5.1</w:t>
      </w:r>
      <w:r w:rsidR="00BA0F82">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7" w:name="_Ref115076752"/>
      <w:bookmarkStart w:id="238" w:name="_Ref191386109"/>
      <w:bookmarkStart w:id="239" w:name="_Ref191386419"/>
      <w:bookmarkStart w:id="240" w:name="_Toc440361327"/>
      <w:bookmarkStart w:id="241" w:name="_Toc440376082"/>
      <w:bookmarkStart w:id="242" w:name="_Toc440376209"/>
      <w:bookmarkStart w:id="243" w:name="_Toc440382474"/>
      <w:bookmarkStart w:id="244" w:name="_Toc440447144"/>
      <w:bookmarkStart w:id="245" w:name="_Toc440631686"/>
      <w:bookmarkStart w:id="246" w:name="_Toc440877343"/>
      <w:bookmarkStart w:id="247" w:name="_Toc441130461"/>
      <w:r w:rsidRPr="004D7428">
        <w:rPr>
          <w:szCs w:val="24"/>
        </w:rPr>
        <w:t xml:space="preserve">Порядок подготовки </w:t>
      </w:r>
      <w:r w:rsidR="004B5EB3" w:rsidRPr="004D7428">
        <w:rPr>
          <w:szCs w:val="24"/>
        </w:rPr>
        <w:t>Заявк</w:t>
      </w:r>
      <w:r w:rsidRPr="004D7428">
        <w:rPr>
          <w:szCs w:val="24"/>
        </w:rPr>
        <w:t>и через </w:t>
      </w:r>
      <w:bookmarkEnd w:id="237"/>
      <w:bookmarkEnd w:id="238"/>
      <w:bookmarkEnd w:id="239"/>
      <w:r w:rsidRPr="004D7428">
        <w:rPr>
          <w:szCs w:val="24"/>
        </w:rPr>
        <w:t>ЭТП</w:t>
      </w:r>
      <w:bookmarkEnd w:id="240"/>
      <w:bookmarkEnd w:id="241"/>
      <w:bookmarkEnd w:id="242"/>
      <w:bookmarkEnd w:id="243"/>
      <w:bookmarkEnd w:id="244"/>
      <w:bookmarkEnd w:id="245"/>
      <w:bookmarkEnd w:id="246"/>
      <w:bookmarkEnd w:id="247"/>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8" w:name="_Ref115076807"/>
      <w:bookmarkStart w:id="249" w:name="_Toc440361328"/>
      <w:bookmarkStart w:id="250" w:name="_Toc440376083"/>
      <w:bookmarkStart w:id="251" w:name="_Toc440376210"/>
      <w:bookmarkStart w:id="252" w:name="_Toc440382475"/>
      <w:bookmarkStart w:id="253" w:name="_Toc440447145"/>
      <w:bookmarkStart w:id="254" w:name="_Toc440631687"/>
      <w:bookmarkStart w:id="255" w:name="_Toc440877344"/>
      <w:bookmarkStart w:id="256" w:name="_Toc441130462"/>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48"/>
      <w:bookmarkEnd w:id="249"/>
      <w:bookmarkEnd w:id="250"/>
      <w:bookmarkEnd w:id="251"/>
      <w:bookmarkEnd w:id="252"/>
      <w:bookmarkEnd w:id="253"/>
      <w:bookmarkEnd w:id="254"/>
      <w:bookmarkEnd w:id="255"/>
      <w:bookmarkEnd w:id="256"/>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bookmarkStart w:id="258" w:name="_Ref306008743"/>
      <w:bookmarkStart w:id="259" w:name="_Toc440361329"/>
      <w:bookmarkStart w:id="260" w:name="_Toc440376084"/>
      <w:bookmarkStart w:id="261" w:name="_Toc440376211"/>
      <w:bookmarkStart w:id="262" w:name="_Toc440382476"/>
      <w:bookmarkStart w:id="263"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BA0F82">
        <w:fldChar w:fldCharType="begin"/>
      </w:r>
      <w:r w:rsidR="00BA0F82">
        <w:instrText xml:space="preserve"> REF _Ref306114638 \r \h  \* MERGEFORMAT </w:instrText>
      </w:r>
      <w:r w:rsidR="00BA0F82">
        <w:fldChar w:fldCharType="separate"/>
      </w:r>
      <w:r w:rsidR="006D28DA">
        <w:rPr>
          <w:bCs w:val="0"/>
          <w:sz w:val="24"/>
          <w:szCs w:val="24"/>
        </w:rPr>
        <w:t>3.3.1</w:t>
      </w:r>
      <w:r w:rsidR="00BA0F82">
        <w:fldChar w:fldCharType="end"/>
      </w:r>
      <w:r w:rsidRPr="004D7428">
        <w:rPr>
          <w:bCs w:val="0"/>
          <w:sz w:val="24"/>
          <w:szCs w:val="24"/>
        </w:rPr>
        <w:t xml:space="preserve">. </w:t>
      </w:r>
      <w:bookmarkEnd w:id="257"/>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BA0F82">
        <w:fldChar w:fldCharType="begin"/>
      </w:r>
      <w:r w:rsidR="00BA0F82">
        <w:instrText xml:space="preserve"> REF _Ref55279015 \r \h  \* MERGEFORMAT </w:instrText>
      </w:r>
      <w:r w:rsidR="00BA0F82">
        <w:fldChar w:fldCharType="separate"/>
      </w:r>
      <w:r w:rsidR="006D28DA">
        <w:rPr>
          <w:bCs w:val="0"/>
          <w:sz w:val="24"/>
          <w:szCs w:val="24"/>
        </w:rPr>
        <w:t>3.3.1.6</w:t>
      </w:r>
      <w:r w:rsidR="00BA0F82">
        <w:fldChar w:fldCharType="end"/>
      </w:r>
      <w:r w:rsidRPr="004D7428">
        <w:rPr>
          <w:bCs w:val="0"/>
          <w:sz w:val="24"/>
          <w:szCs w:val="24"/>
        </w:rPr>
        <w:t xml:space="preserve"> и </w:t>
      </w:r>
      <w:r w:rsidR="00BA0F82">
        <w:fldChar w:fldCharType="begin"/>
      </w:r>
      <w:r w:rsidR="00BA0F82">
        <w:instrText xml:space="preserve"> REF _Ref195087786 \r \h  \* MERGEFORMAT </w:instrText>
      </w:r>
      <w:r w:rsidR="00BA0F82">
        <w:fldChar w:fldCharType="separate"/>
      </w:r>
      <w:r w:rsidR="006D28DA">
        <w:rPr>
          <w:bCs w:val="0"/>
          <w:sz w:val="24"/>
          <w:szCs w:val="24"/>
        </w:rPr>
        <w:t>3.3.1.7</w:t>
      </w:r>
      <w:r w:rsidR="00BA0F82">
        <w:fldChar w:fldCharType="end"/>
      </w:r>
      <w:r w:rsidRPr="004D7428">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 xml:space="preserve">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w:t>
      </w:r>
      <w:r w:rsidRPr="00E71A48">
        <w:rPr>
          <w:bCs w:val="0"/>
          <w:sz w:val="24"/>
          <w:szCs w:val="24"/>
        </w:rPr>
        <w:lastRenderedPageBreak/>
        <w:t>конверты.</w:t>
      </w:r>
      <w:proofErr w:type="gramEnd"/>
      <w:r w:rsidRPr="00E71A48">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4"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4"/>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E71A48">
        <w:rPr>
          <w:bCs w:val="0"/>
          <w:sz w:val="24"/>
          <w:szCs w:val="24"/>
        </w:rPr>
        <w:t>исправленному</w:t>
      </w:r>
      <w:proofErr w:type="gramEnd"/>
      <w:r w:rsidRPr="00E71A48">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5" w:name="_Toc440631688"/>
      <w:bookmarkStart w:id="266" w:name="_Toc440877345"/>
      <w:bookmarkStart w:id="267" w:name="_Ref440879531"/>
      <w:bookmarkStart w:id="268" w:name="_Toc441130463"/>
      <w:r w:rsidRPr="00E71A48">
        <w:rPr>
          <w:szCs w:val="24"/>
        </w:rPr>
        <w:t xml:space="preserve">Требования к сроку действия </w:t>
      </w:r>
      <w:r w:rsidR="004B5EB3" w:rsidRPr="00E71A48">
        <w:rPr>
          <w:szCs w:val="24"/>
        </w:rPr>
        <w:t>Заявк</w:t>
      </w:r>
      <w:r w:rsidRPr="00E71A48">
        <w:rPr>
          <w:szCs w:val="24"/>
        </w:rPr>
        <w:t>и</w:t>
      </w:r>
      <w:bookmarkEnd w:id="258"/>
      <w:bookmarkEnd w:id="259"/>
      <w:bookmarkEnd w:id="260"/>
      <w:bookmarkEnd w:id="261"/>
      <w:bookmarkEnd w:id="262"/>
      <w:bookmarkEnd w:id="263"/>
      <w:bookmarkEnd w:id="265"/>
      <w:bookmarkEnd w:id="266"/>
      <w:bookmarkEnd w:id="267"/>
      <w:bookmarkEnd w:id="268"/>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553891">
        <w:rPr>
          <w:bCs w:val="0"/>
          <w:sz w:val="24"/>
          <w:szCs w:val="24"/>
        </w:rPr>
        <w:fldChar w:fldCharType="begin"/>
      </w:r>
      <w:r w:rsidR="00457AEB">
        <w:rPr>
          <w:bCs w:val="0"/>
          <w:sz w:val="24"/>
          <w:szCs w:val="24"/>
        </w:rPr>
        <w:instrText xml:space="preserve"> REF _Ref306017842 \r \h </w:instrText>
      </w:r>
      <w:r w:rsidR="00553891">
        <w:rPr>
          <w:bCs w:val="0"/>
          <w:sz w:val="24"/>
          <w:szCs w:val="24"/>
        </w:rPr>
      </w:r>
      <w:r w:rsidR="00553891">
        <w:rPr>
          <w:bCs w:val="0"/>
          <w:sz w:val="24"/>
          <w:szCs w:val="24"/>
        </w:rPr>
        <w:fldChar w:fldCharType="separate"/>
      </w:r>
      <w:r w:rsidR="00457AEB">
        <w:rPr>
          <w:bCs w:val="0"/>
          <w:sz w:val="24"/>
          <w:szCs w:val="24"/>
        </w:rPr>
        <w:t>3.4.2.4</w:t>
      </w:r>
      <w:r w:rsidR="00553891">
        <w:rPr>
          <w:bCs w:val="0"/>
          <w:sz w:val="24"/>
          <w:szCs w:val="24"/>
        </w:rPr>
        <w:fldChar w:fldCharType="end"/>
      </w:r>
      <w:r w:rsidR="00B950C4">
        <w:rPr>
          <w:bCs w:val="0"/>
          <w:sz w:val="24"/>
          <w:szCs w:val="24"/>
        </w:rPr>
        <w:t>)</w:t>
      </w:r>
      <w:r w:rsidR="00717F60" w:rsidRPr="00E71A48">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1689"/>
      <w:bookmarkStart w:id="276" w:name="_Toc440877346"/>
      <w:bookmarkStart w:id="277" w:name="_Toc441130464"/>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w:t>
      </w:r>
      <w:r w:rsidRPr="00E71A48">
        <w:rPr>
          <w:bCs w:val="0"/>
          <w:sz w:val="24"/>
          <w:szCs w:val="24"/>
        </w:rPr>
        <w:lastRenderedPageBreak/>
        <w:t xml:space="preserve">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1690"/>
      <w:bookmarkStart w:id="284" w:name="_Toc440877347"/>
      <w:bookmarkStart w:id="285" w:name="_Toc441130465"/>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1691"/>
      <w:bookmarkStart w:id="292" w:name="_Toc440877348"/>
      <w:bookmarkStart w:id="293" w:name="_Toc441130466"/>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80464" w:rsidRPr="00784EE1" w:rsidRDefault="00784EE1" w:rsidP="00784EE1">
      <w:pPr>
        <w:widowControl w:val="0"/>
        <w:shd w:val="clear" w:color="auto" w:fill="FFFFFF"/>
        <w:tabs>
          <w:tab w:val="left" w:pos="1701"/>
        </w:tabs>
        <w:autoSpaceDE w:val="0"/>
        <w:spacing w:after="100" w:line="264" w:lineRule="auto"/>
        <w:ind w:right="17" w:firstLine="0"/>
        <w:rPr>
          <w:rFonts w:eastAsia="Calibri"/>
          <w:sz w:val="24"/>
          <w:szCs w:val="24"/>
          <w:highlight w:val="yellow"/>
          <w:lang w:eastAsia="en-US"/>
        </w:rPr>
      </w:pPr>
      <w:r w:rsidRPr="00784EE1">
        <w:rPr>
          <w:b/>
          <w:sz w:val="24"/>
          <w:szCs w:val="24"/>
        </w:rPr>
        <w:t>595 226</w:t>
      </w:r>
      <w:r w:rsidRPr="00784EE1">
        <w:rPr>
          <w:sz w:val="24"/>
          <w:szCs w:val="24"/>
        </w:rPr>
        <w:t xml:space="preserve"> (пятьсот девяносто пять тысяч двести двадцать шесть) рублей 00 копеек РФ, без учета НДС; НДС составляет </w:t>
      </w:r>
      <w:r w:rsidRPr="00784EE1">
        <w:rPr>
          <w:b/>
          <w:sz w:val="24"/>
          <w:szCs w:val="24"/>
        </w:rPr>
        <w:t xml:space="preserve">107 140 </w:t>
      </w:r>
      <w:r w:rsidRPr="00784EE1">
        <w:rPr>
          <w:sz w:val="24"/>
          <w:szCs w:val="24"/>
        </w:rPr>
        <w:t xml:space="preserve">(сто семь тысяч сто сорок) рублей 68 копеек РФ; </w:t>
      </w:r>
      <w:r w:rsidRPr="00784EE1">
        <w:rPr>
          <w:b/>
          <w:sz w:val="24"/>
          <w:szCs w:val="24"/>
        </w:rPr>
        <w:t xml:space="preserve">702 366 </w:t>
      </w:r>
      <w:r w:rsidRPr="00784EE1">
        <w:rPr>
          <w:bCs w:val="0"/>
          <w:sz w:val="24"/>
          <w:szCs w:val="24"/>
        </w:rPr>
        <w:t>(семьсот две тысячи триста шестьдесят шесть) рублей 68 копеек РФ, с учетом НДС</w:t>
      </w:r>
      <w:r w:rsidRPr="00784EE1">
        <w:rPr>
          <w:bCs w:val="0"/>
          <w:sz w:val="24"/>
          <w:szCs w:val="24"/>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53891">
        <w:rPr>
          <w:bCs w:val="0"/>
          <w:sz w:val="24"/>
          <w:szCs w:val="24"/>
        </w:rPr>
        <w:fldChar w:fldCharType="begin"/>
      </w:r>
      <w:r w:rsidR="003F3A69">
        <w:rPr>
          <w:bCs w:val="0"/>
          <w:sz w:val="24"/>
          <w:szCs w:val="24"/>
        </w:rPr>
        <w:instrText xml:space="preserve"> REF _Ref55336310 \r \h </w:instrText>
      </w:r>
      <w:r w:rsidR="00553891">
        <w:rPr>
          <w:bCs w:val="0"/>
          <w:sz w:val="24"/>
          <w:szCs w:val="24"/>
        </w:rPr>
      </w:r>
      <w:r w:rsidR="00553891">
        <w:rPr>
          <w:bCs w:val="0"/>
          <w:sz w:val="24"/>
          <w:szCs w:val="24"/>
        </w:rPr>
        <w:fldChar w:fldCharType="separate"/>
      </w:r>
      <w:r w:rsidR="006D28DA">
        <w:rPr>
          <w:bCs w:val="0"/>
          <w:sz w:val="24"/>
          <w:szCs w:val="24"/>
        </w:rPr>
        <w:t>5.1</w:t>
      </w:r>
      <w:r w:rsidR="0055389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00536E26">
        <w:rPr>
          <w:bCs w:val="0"/>
          <w:sz w:val="24"/>
          <w:szCs w:val="24"/>
        </w:rPr>
        <w:t xml:space="preserve"> </w:t>
      </w:r>
      <w:r w:rsidR="00536E26" w:rsidRPr="00536E26">
        <w:rPr>
          <w:bCs w:val="0"/>
          <w:sz w:val="24"/>
          <w:szCs w:val="24"/>
        </w:rPr>
        <w:t>услуг</w:t>
      </w:r>
      <w:r w:rsidRPr="00546518">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53891">
        <w:rPr>
          <w:bCs w:val="0"/>
          <w:sz w:val="24"/>
          <w:szCs w:val="24"/>
        </w:rPr>
        <w:fldChar w:fldCharType="begin"/>
      </w:r>
      <w:r w:rsidR="003F3A69">
        <w:rPr>
          <w:bCs w:val="0"/>
          <w:sz w:val="24"/>
          <w:szCs w:val="24"/>
        </w:rPr>
        <w:instrText xml:space="preserve"> REF _Ref440271072 \r \h </w:instrText>
      </w:r>
      <w:r w:rsidR="00553891">
        <w:rPr>
          <w:bCs w:val="0"/>
          <w:sz w:val="24"/>
          <w:szCs w:val="24"/>
        </w:rPr>
      </w:r>
      <w:r w:rsidR="00553891">
        <w:rPr>
          <w:bCs w:val="0"/>
          <w:sz w:val="24"/>
          <w:szCs w:val="24"/>
        </w:rPr>
        <w:fldChar w:fldCharType="separate"/>
      </w:r>
      <w:r w:rsidR="006D28DA">
        <w:rPr>
          <w:bCs w:val="0"/>
          <w:sz w:val="24"/>
          <w:szCs w:val="24"/>
        </w:rPr>
        <w:t>5.2</w:t>
      </w:r>
      <w:r w:rsidR="00553891">
        <w:rPr>
          <w:bCs w:val="0"/>
          <w:sz w:val="24"/>
          <w:szCs w:val="24"/>
        </w:rPr>
        <w:fldChar w:fldCharType="end"/>
      </w:r>
      <w:r w:rsidR="003F3A69" w:rsidRPr="003E170D">
        <w:rPr>
          <w:bCs w:val="0"/>
          <w:sz w:val="24"/>
          <w:szCs w:val="24"/>
        </w:rPr>
        <w:t>)</w:t>
      </w:r>
      <w:r w:rsidR="00B950C4">
        <w:rPr>
          <w:bCs w:val="0"/>
          <w:sz w:val="24"/>
          <w:szCs w:val="24"/>
        </w:rPr>
        <w:t xml:space="preserve"> </w:t>
      </w:r>
      <w:r w:rsidR="00B950C4">
        <w:rPr>
          <w:sz w:val="24"/>
          <w:szCs w:val="24"/>
        </w:rPr>
        <w:t>и Графике оплаты</w:t>
      </w:r>
      <w:r w:rsidR="00022F2E">
        <w:rPr>
          <w:sz w:val="24"/>
          <w:szCs w:val="24"/>
        </w:rPr>
        <w:t xml:space="preserve"> оказания услуг</w:t>
      </w:r>
      <w:r w:rsidR="00B950C4">
        <w:rPr>
          <w:sz w:val="24"/>
          <w:szCs w:val="24"/>
        </w:rPr>
        <w:t xml:space="preserve"> (раздел </w:t>
      </w:r>
      <w:r w:rsidR="00553891">
        <w:rPr>
          <w:sz w:val="24"/>
          <w:szCs w:val="24"/>
        </w:rPr>
        <w:fldChar w:fldCharType="begin"/>
      </w:r>
      <w:r w:rsidR="00022F2E">
        <w:rPr>
          <w:sz w:val="24"/>
          <w:szCs w:val="24"/>
        </w:rPr>
        <w:instrText xml:space="preserve"> REF _Ref440361439 \r \h </w:instrText>
      </w:r>
      <w:r w:rsidR="00553891">
        <w:rPr>
          <w:sz w:val="24"/>
          <w:szCs w:val="24"/>
        </w:rPr>
      </w:r>
      <w:r w:rsidR="00553891">
        <w:rPr>
          <w:sz w:val="24"/>
          <w:szCs w:val="24"/>
        </w:rPr>
        <w:fldChar w:fldCharType="separate"/>
      </w:r>
      <w:r w:rsidR="00022F2E">
        <w:rPr>
          <w:sz w:val="24"/>
          <w:szCs w:val="24"/>
        </w:rPr>
        <w:t>5.5</w:t>
      </w:r>
      <w:r w:rsidR="00553891">
        <w:rPr>
          <w:sz w:val="24"/>
          <w:szCs w:val="24"/>
        </w:rPr>
        <w:fldChar w:fldCharType="end"/>
      </w:r>
      <w:r w:rsidR="00B950C4">
        <w:rPr>
          <w:sz w:val="24"/>
          <w:szCs w:val="24"/>
        </w:rPr>
        <w:t>).</w:t>
      </w:r>
      <w:r w:rsidRPr="00546518">
        <w:rPr>
          <w:bCs w:val="0"/>
          <w:sz w:val="24"/>
          <w:szCs w:val="24"/>
        </w:rPr>
        <w:t xml:space="preserve"> В противном случае Заявк</w:t>
      </w:r>
      <w:r w:rsidR="004E14D8">
        <w:rPr>
          <w:bCs w:val="0"/>
          <w:sz w:val="24"/>
          <w:szCs w:val="24"/>
        </w:rPr>
        <w:t>а</w:t>
      </w:r>
      <w:r w:rsidRPr="00546518">
        <w:rPr>
          <w:bCs w:val="0"/>
          <w:sz w:val="24"/>
          <w:szCs w:val="24"/>
        </w:rPr>
        <w:t xml:space="preserve"> Участника будет отклонен</w:t>
      </w:r>
      <w:r w:rsidR="004E14D8">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53891">
        <w:rPr>
          <w:bCs w:val="0"/>
          <w:sz w:val="24"/>
          <w:szCs w:val="24"/>
        </w:rPr>
        <w:fldChar w:fldCharType="begin"/>
      </w:r>
      <w:r w:rsidR="003F3A69">
        <w:rPr>
          <w:bCs w:val="0"/>
          <w:sz w:val="24"/>
          <w:szCs w:val="24"/>
        </w:rPr>
        <w:instrText xml:space="preserve"> REF _Ref306138385 \r \h </w:instrText>
      </w:r>
      <w:r w:rsidR="00553891">
        <w:rPr>
          <w:bCs w:val="0"/>
          <w:sz w:val="24"/>
          <w:szCs w:val="24"/>
        </w:rPr>
      </w:r>
      <w:r w:rsidR="00553891">
        <w:rPr>
          <w:bCs w:val="0"/>
          <w:sz w:val="24"/>
          <w:szCs w:val="24"/>
        </w:rPr>
        <w:fldChar w:fldCharType="separate"/>
      </w:r>
      <w:r w:rsidR="006D28DA">
        <w:rPr>
          <w:bCs w:val="0"/>
          <w:sz w:val="24"/>
          <w:szCs w:val="24"/>
        </w:rPr>
        <w:t>3.6.4</w:t>
      </w:r>
      <w:r w:rsidR="00553891">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1692"/>
      <w:bookmarkStart w:id="302" w:name="_Toc440877349"/>
      <w:bookmarkStart w:id="303" w:name="_Toc441130467"/>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BA0F82">
        <w:fldChar w:fldCharType="begin"/>
      </w:r>
      <w:r w:rsidR="00BA0F82">
        <w:instrText xml:space="preserve"> REF _Ref191386451 \n \h  \* MERGEFORMAT </w:instrText>
      </w:r>
      <w:r w:rsidR="00BA0F82">
        <w:fldChar w:fldCharType="separate"/>
      </w:r>
      <w:r w:rsidR="006D28DA">
        <w:rPr>
          <w:bCs w:val="0"/>
          <w:sz w:val="24"/>
          <w:szCs w:val="24"/>
        </w:rPr>
        <w:t>3.3.9</w:t>
      </w:r>
      <w:r w:rsidR="00BA0F82">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w:t>
      </w:r>
      <w:r w:rsidRPr="000F4365">
        <w:rPr>
          <w:bCs w:val="0"/>
          <w:sz w:val="24"/>
          <w:szCs w:val="24"/>
        </w:rPr>
        <w:lastRenderedPageBreak/>
        <w:t xml:space="preserve">требованиям приведены в пункте </w:t>
      </w:r>
      <w:r w:rsidR="00553891">
        <w:rPr>
          <w:bCs w:val="0"/>
          <w:sz w:val="24"/>
          <w:szCs w:val="24"/>
        </w:rPr>
        <w:fldChar w:fldCharType="begin"/>
      </w:r>
      <w:r w:rsidR="004D7428">
        <w:rPr>
          <w:bCs w:val="0"/>
          <w:sz w:val="24"/>
          <w:szCs w:val="24"/>
        </w:rPr>
        <w:instrText xml:space="preserve"> REF _Ref440876567 \r \h </w:instrText>
      </w:r>
      <w:r w:rsidR="00553891">
        <w:rPr>
          <w:bCs w:val="0"/>
          <w:sz w:val="24"/>
          <w:szCs w:val="24"/>
        </w:rPr>
      </w:r>
      <w:r w:rsidR="00553891">
        <w:rPr>
          <w:bCs w:val="0"/>
          <w:sz w:val="24"/>
          <w:szCs w:val="24"/>
        </w:rPr>
        <w:fldChar w:fldCharType="separate"/>
      </w:r>
      <w:r w:rsidR="006D28DA">
        <w:rPr>
          <w:bCs w:val="0"/>
          <w:sz w:val="24"/>
          <w:szCs w:val="24"/>
        </w:rPr>
        <w:t>3.3.10</w:t>
      </w:r>
      <w:r w:rsidR="00553891">
        <w:rPr>
          <w:bCs w:val="0"/>
          <w:sz w:val="24"/>
          <w:szCs w:val="24"/>
        </w:rPr>
        <w:fldChar w:fldCharType="end"/>
      </w:r>
      <w:r w:rsidRPr="000F4365">
        <w:rPr>
          <w:bCs w:val="0"/>
          <w:sz w:val="24"/>
          <w:szCs w:val="24"/>
        </w:rPr>
        <w:t xml:space="preserve">. </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roofErr w:type="gramEnd"/>
    </w:p>
    <w:p w:rsidR="00DC7643" w:rsidRPr="000A6EA5"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A6EA5">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BA0F82" w:rsidRPr="000A6EA5">
        <w:fldChar w:fldCharType="begin"/>
      </w:r>
      <w:r w:rsidR="00BA0F82" w:rsidRPr="000A6EA5">
        <w:instrText xml:space="preserve"> REF _Ref440275279 \r \h  \* MERGEFORMAT </w:instrText>
      </w:r>
      <w:r w:rsidR="00BA0F82" w:rsidRPr="000A6EA5">
        <w:fldChar w:fldCharType="separate"/>
      </w:r>
      <w:r w:rsidR="006D28DA" w:rsidRPr="000A6EA5">
        <w:rPr>
          <w:sz w:val="24"/>
          <w:szCs w:val="24"/>
        </w:rPr>
        <w:t>1.1.4</w:t>
      </w:r>
      <w:r w:rsidR="00BA0F82" w:rsidRPr="000A6EA5">
        <w:fldChar w:fldCharType="end"/>
      </w:r>
      <w:r w:rsidRPr="000A6EA5">
        <w:rPr>
          <w:sz w:val="24"/>
          <w:szCs w:val="24"/>
        </w:rPr>
        <w:t xml:space="preserve"> и разделе </w:t>
      </w:r>
      <w:r w:rsidR="00BA0F82" w:rsidRPr="000A6EA5">
        <w:fldChar w:fldCharType="begin"/>
      </w:r>
      <w:r w:rsidR="00BA0F82" w:rsidRPr="000A6EA5">
        <w:instrText xml:space="preserve"> REF _Ref440270568 \r \h  \* MERGEFORMAT </w:instrText>
      </w:r>
      <w:r w:rsidR="00BA0F82" w:rsidRPr="000A6EA5">
        <w:fldChar w:fldCharType="separate"/>
      </w:r>
      <w:r w:rsidR="006D28DA" w:rsidRPr="000A6EA5">
        <w:t>4</w:t>
      </w:r>
      <w:r w:rsidR="00BA0F82" w:rsidRPr="000A6EA5">
        <w:fldChar w:fldCharType="end"/>
      </w:r>
      <w:r w:rsidRPr="000A6EA5">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w:t>
      </w:r>
      <w:r w:rsidRPr="00CF39D0">
        <w:rPr>
          <w:color w:val="000000"/>
          <w:sz w:val="24"/>
          <w:szCs w:val="24"/>
        </w:rPr>
        <w:lastRenderedPageBreak/>
        <w:t>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0C6A4A"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Нотариально</w:t>
      </w:r>
      <w:r w:rsidR="007301B1">
        <w:rPr>
          <w:sz w:val="24"/>
          <w:szCs w:val="24"/>
        </w:rPr>
        <w:t xml:space="preserve"> заверенную</w:t>
      </w:r>
      <w:r w:rsidR="00553A57" w:rsidRPr="00B20653">
        <w:rPr>
          <w:sz w:val="24"/>
          <w:szCs w:val="24"/>
        </w:rPr>
        <w:t xml:space="preserve">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F82225"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F82225" w:rsidRPr="00F82225">
        <w:rPr>
          <w:sz w:val="24"/>
          <w:szCs w:val="24"/>
        </w:rPr>
        <w:t xml:space="preserve"> 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553891">
        <w:rPr>
          <w:sz w:val="24"/>
          <w:szCs w:val="24"/>
        </w:rPr>
        <w:fldChar w:fldCharType="begin"/>
      </w:r>
      <w:r w:rsidR="003F3A69">
        <w:rPr>
          <w:sz w:val="24"/>
          <w:szCs w:val="24"/>
        </w:rPr>
        <w:instrText xml:space="preserve"> REF _Ref440271993 \r \h </w:instrText>
      </w:r>
      <w:r w:rsidR="00553891">
        <w:rPr>
          <w:sz w:val="24"/>
          <w:szCs w:val="24"/>
        </w:rPr>
      </w:r>
      <w:r w:rsidR="00553891">
        <w:rPr>
          <w:sz w:val="24"/>
          <w:szCs w:val="24"/>
        </w:rPr>
        <w:fldChar w:fldCharType="separate"/>
      </w:r>
      <w:r w:rsidR="006D28DA">
        <w:rPr>
          <w:sz w:val="24"/>
          <w:szCs w:val="24"/>
        </w:rPr>
        <w:t>5.11</w:t>
      </w:r>
      <w:r w:rsidR="00553891">
        <w:rPr>
          <w:sz w:val="24"/>
          <w:szCs w:val="24"/>
        </w:rPr>
        <w:fldChar w:fldCharType="end"/>
      </w:r>
      <w:r w:rsidR="00A600E3">
        <w:rPr>
          <w:sz w:val="24"/>
          <w:szCs w:val="24"/>
        </w:rPr>
        <w:t>)</w:t>
      </w:r>
      <w:r w:rsidR="00F82225" w:rsidRPr="00F82225">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53891">
        <w:rPr>
          <w:sz w:val="24"/>
          <w:szCs w:val="24"/>
        </w:rPr>
        <w:fldChar w:fldCharType="begin"/>
      </w:r>
      <w:r w:rsidR="003F3A69">
        <w:rPr>
          <w:sz w:val="24"/>
          <w:szCs w:val="24"/>
        </w:rPr>
        <w:instrText xml:space="preserve"> REF _Ref440271964 \r \h </w:instrText>
      </w:r>
      <w:r w:rsidR="00553891">
        <w:rPr>
          <w:sz w:val="24"/>
          <w:szCs w:val="24"/>
        </w:rPr>
      </w:r>
      <w:r w:rsidR="00553891">
        <w:rPr>
          <w:sz w:val="24"/>
          <w:szCs w:val="24"/>
        </w:rPr>
        <w:fldChar w:fldCharType="separate"/>
      </w:r>
      <w:r w:rsidR="006D28DA">
        <w:rPr>
          <w:sz w:val="24"/>
          <w:szCs w:val="24"/>
        </w:rPr>
        <w:t>5.1.3</w:t>
      </w:r>
      <w:r w:rsidR="00553891">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53891">
        <w:rPr>
          <w:sz w:val="24"/>
          <w:szCs w:val="24"/>
        </w:rPr>
        <w:fldChar w:fldCharType="begin"/>
      </w:r>
      <w:r w:rsidR="003F3A69">
        <w:rPr>
          <w:sz w:val="24"/>
          <w:szCs w:val="24"/>
        </w:rPr>
        <w:instrText xml:space="preserve"> REF _Ref440272035 \r \h </w:instrText>
      </w:r>
      <w:r w:rsidR="00553891">
        <w:rPr>
          <w:sz w:val="24"/>
          <w:szCs w:val="24"/>
        </w:rPr>
      </w:r>
      <w:r w:rsidR="00553891">
        <w:rPr>
          <w:sz w:val="24"/>
          <w:szCs w:val="24"/>
        </w:rPr>
        <w:fldChar w:fldCharType="separate"/>
      </w:r>
      <w:r w:rsidR="006D28DA">
        <w:rPr>
          <w:sz w:val="24"/>
          <w:szCs w:val="24"/>
        </w:rPr>
        <w:t>5.12</w:t>
      </w:r>
      <w:r w:rsidR="00553891">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w:t>
      </w:r>
      <w:r w:rsidR="00A92723" w:rsidRPr="00A92723">
        <w:rPr>
          <w:sz w:val="24"/>
          <w:szCs w:val="24"/>
        </w:rPr>
        <w:lastRenderedPageBreak/>
        <w:t xml:space="preserve">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53891">
        <w:rPr>
          <w:sz w:val="24"/>
          <w:szCs w:val="24"/>
        </w:rPr>
        <w:fldChar w:fldCharType="begin"/>
      </w:r>
      <w:r w:rsidR="003F3A69">
        <w:rPr>
          <w:sz w:val="24"/>
          <w:szCs w:val="24"/>
        </w:rPr>
        <w:instrText xml:space="preserve"> REF _Ref440272051 \r \h </w:instrText>
      </w:r>
      <w:r w:rsidR="00553891">
        <w:rPr>
          <w:sz w:val="24"/>
          <w:szCs w:val="24"/>
        </w:rPr>
      </w:r>
      <w:r w:rsidR="00553891">
        <w:rPr>
          <w:sz w:val="24"/>
          <w:szCs w:val="24"/>
        </w:rPr>
        <w:fldChar w:fldCharType="separate"/>
      </w:r>
      <w:r w:rsidR="006D28DA">
        <w:rPr>
          <w:sz w:val="24"/>
          <w:szCs w:val="24"/>
        </w:rPr>
        <w:t>5.13</w:t>
      </w:r>
      <w:r w:rsidR="00553891">
        <w:rPr>
          <w:sz w:val="24"/>
          <w:szCs w:val="24"/>
        </w:rPr>
        <w:fldChar w:fldCharType="end"/>
      </w:r>
      <w:r w:rsidR="00A600E3" w:rsidRPr="00A92723">
        <w:rPr>
          <w:sz w:val="24"/>
          <w:szCs w:val="24"/>
        </w:rPr>
        <w:t>)</w:t>
      </w:r>
      <w:r w:rsidRPr="00A92723">
        <w:rPr>
          <w:sz w:val="24"/>
          <w:szCs w:val="24"/>
        </w:rPr>
        <w:t>;</w:t>
      </w:r>
    </w:p>
    <w:p w:rsidR="00F82225" w:rsidRPr="00F82225" w:rsidRDefault="000C6A4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Нотариально заверенную</w:t>
      </w:r>
      <w:r w:rsidRPr="00B20653">
        <w:rPr>
          <w:sz w:val="24"/>
          <w:szCs w:val="24"/>
        </w:rPr>
        <w:t xml:space="preserve"> копию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Нотариально заверенную</w:t>
      </w:r>
      <w:r w:rsidRPr="00B20653">
        <w:rPr>
          <w:sz w:val="24"/>
          <w:szCs w:val="24"/>
        </w:rPr>
        <w:t xml:space="preserve"> копию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A0F82"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BA0F82">
        <w:rPr>
          <w:sz w:val="24"/>
          <w:szCs w:val="24"/>
        </w:rPr>
        <w:t>добровольного аудита</w:t>
      </w:r>
      <w:r w:rsidR="00BA0F82" w:rsidRPr="00BA0F82">
        <w:rPr>
          <w:sz w:val="24"/>
          <w:szCs w:val="24"/>
        </w:rPr>
        <w:t xml:space="preserve"> (желательное требование)</w:t>
      </w:r>
      <w:r w:rsidRPr="00BA0F82">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Pr>
          <w:sz w:val="24"/>
          <w:szCs w:val="24"/>
        </w:rPr>
        <w:t>Анкета Участника закупки</w:t>
      </w:r>
      <w:r w:rsidR="00A154B7">
        <w:rPr>
          <w:sz w:val="24"/>
          <w:szCs w:val="24"/>
        </w:rPr>
        <w:t xml:space="preserve"> </w:t>
      </w:r>
      <w:r w:rsidR="00A154B7" w:rsidRPr="00E71A48">
        <w:rPr>
          <w:bCs w:val="0"/>
          <w:sz w:val="24"/>
          <w:szCs w:val="24"/>
        </w:rPr>
        <w:t xml:space="preserve">по форме и в соответствии с инструкциями, </w:t>
      </w:r>
      <w:r w:rsidR="00A154B7" w:rsidRPr="00E71A48">
        <w:rPr>
          <w:bCs w:val="0"/>
          <w:sz w:val="24"/>
          <w:szCs w:val="24"/>
        </w:rPr>
        <w:lastRenderedPageBreak/>
        <w:t>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553891">
        <w:rPr>
          <w:sz w:val="24"/>
          <w:szCs w:val="24"/>
        </w:rPr>
        <w:fldChar w:fldCharType="begin"/>
      </w:r>
      <w:r w:rsidR="003F3A69">
        <w:rPr>
          <w:sz w:val="24"/>
          <w:szCs w:val="24"/>
        </w:rPr>
        <w:instrText xml:space="preserve"> REF _Ref440272119 \r \h </w:instrText>
      </w:r>
      <w:r w:rsidR="00553891">
        <w:rPr>
          <w:sz w:val="24"/>
          <w:szCs w:val="24"/>
        </w:rPr>
      </w:r>
      <w:r w:rsidR="00553891">
        <w:rPr>
          <w:sz w:val="24"/>
          <w:szCs w:val="24"/>
        </w:rPr>
        <w:fldChar w:fldCharType="separate"/>
      </w:r>
      <w:r w:rsidR="006D28DA">
        <w:rPr>
          <w:sz w:val="24"/>
          <w:szCs w:val="24"/>
        </w:rPr>
        <w:t>5.7.1</w:t>
      </w:r>
      <w:r w:rsidR="00553891">
        <w:rPr>
          <w:sz w:val="24"/>
          <w:szCs w:val="24"/>
        </w:rPr>
        <w:fldChar w:fldCharType="end"/>
      </w:r>
      <w:r w:rsidR="009948B4">
        <w:rPr>
          <w:sz w:val="24"/>
          <w:szCs w:val="24"/>
        </w:rPr>
        <w:t>)</w:t>
      </w:r>
      <w:r w:rsidR="00F82225" w:rsidRPr="00920CB0">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553891">
        <w:rPr>
          <w:sz w:val="24"/>
          <w:szCs w:val="24"/>
        </w:rPr>
        <w:fldChar w:fldCharType="begin"/>
      </w:r>
      <w:r w:rsidR="003F3A69">
        <w:rPr>
          <w:sz w:val="24"/>
          <w:szCs w:val="24"/>
        </w:rPr>
        <w:instrText xml:space="preserve"> REF _Ref440272147 \r \h </w:instrText>
      </w:r>
      <w:r w:rsidR="00553891">
        <w:rPr>
          <w:sz w:val="24"/>
          <w:szCs w:val="24"/>
        </w:rPr>
      </w:r>
      <w:r w:rsidR="00553891">
        <w:rPr>
          <w:sz w:val="24"/>
          <w:szCs w:val="24"/>
        </w:rPr>
        <w:fldChar w:fldCharType="separate"/>
      </w:r>
      <w:r w:rsidR="006D28DA">
        <w:rPr>
          <w:sz w:val="24"/>
          <w:szCs w:val="24"/>
        </w:rPr>
        <w:t>5.7.2</w:t>
      </w:r>
      <w:r w:rsidR="00553891">
        <w:rPr>
          <w:sz w:val="24"/>
          <w:szCs w:val="24"/>
        </w:rPr>
        <w:fldChar w:fldCharType="end"/>
      </w:r>
      <w:r w:rsidR="003F3A69">
        <w:rPr>
          <w:sz w:val="24"/>
          <w:szCs w:val="24"/>
        </w:rPr>
        <w:t>)</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BA0F82">
        <w:fldChar w:fldCharType="begin"/>
      </w:r>
      <w:r w:rsidR="00BA0F82">
        <w:instrText xml:space="preserve"> REF _Ref440275279 \r \h  \* MERGEFORMAT </w:instrText>
      </w:r>
      <w:r w:rsidR="00BA0F82">
        <w:fldChar w:fldCharType="separate"/>
      </w:r>
      <w:r w:rsidR="006D28DA">
        <w:rPr>
          <w:sz w:val="24"/>
          <w:szCs w:val="24"/>
        </w:rPr>
        <w:t>1.1.4</w:t>
      </w:r>
      <w:r w:rsidR="00BA0F82">
        <w:fldChar w:fldCharType="end"/>
      </w:r>
      <w:r w:rsidRPr="009F2BF9">
        <w:rPr>
          <w:sz w:val="24"/>
          <w:szCs w:val="24"/>
        </w:rPr>
        <w:t xml:space="preserve"> и разделе </w:t>
      </w:r>
      <w:r w:rsidR="00BA0F82">
        <w:fldChar w:fldCharType="begin"/>
      </w:r>
      <w:r w:rsidR="00BA0F82">
        <w:instrText xml:space="preserve"> REF _Ref440270568 \r \h  \* MERGEFORMAT </w:instrText>
      </w:r>
      <w:r w:rsidR="00BA0F82">
        <w:fldChar w:fldCharType="separate"/>
      </w:r>
      <w:r w:rsidR="006D28DA">
        <w:t>4</w:t>
      </w:r>
      <w:r w:rsidR="00BA0F82">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920CB0" w:rsidRPr="00920CB0">
        <w:rPr>
          <w:sz w:val="24"/>
          <w:szCs w:val="24"/>
        </w:rPr>
        <w:t xml:space="preserve"> 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553891">
        <w:rPr>
          <w:sz w:val="24"/>
          <w:szCs w:val="24"/>
        </w:rPr>
        <w:fldChar w:fldCharType="begin"/>
      </w:r>
      <w:r w:rsidR="003C2207">
        <w:rPr>
          <w:sz w:val="24"/>
          <w:szCs w:val="24"/>
        </w:rPr>
        <w:instrText xml:space="preserve"> REF _Ref55336378 \r \h </w:instrText>
      </w:r>
      <w:r w:rsidR="00553891">
        <w:rPr>
          <w:sz w:val="24"/>
          <w:szCs w:val="24"/>
        </w:rPr>
      </w:r>
      <w:r w:rsidR="00553891">
        <w:rPr>
          <w:sz w:val="24"/>
          <w:szCs w:val="24"/>
        </w:rPr>
        <w:fldChar w:fldCharType="separate"/>
      </w:r>
      <w:r w:rsidR="006D28DA">
        <w:rPr>
          <w:sz w:val="24"/>
          <w:szCs w:val="24"/>
        </w:rPr>
        <w:t>5.8</w:t>
      </w:r>
      <w:r w:rsidR="00553891">
        <w:rPr>
          <w:sz w:val="24"/>
          <w:szCs w:val="24"/>
        </w:rPr>
        <w:fldChar w:fldCharType="end"/>
      </w:r>
      <w:r w:rsidR="009948B4">
        <w:rPr>
          <w:sz w:val="24"/>
          <w:szCs w:val="24"/>
        </w:rPr>
        <w:t>)</w:t>
      </w:r>
      <w:r w:rsidR="00920CB0" w:rsidRPr="00920CB0">
        <w:rPr>
          <w:sz w:val="24"/>
          <w:szCs w:val="24"/>
        </w:rPr>
        <w:t>;</w:t>
      </w:r>
    </w:p>
    <w:p w:rsidR="007705A5" w:rsidRPr="007D7C50" w:rsidRDefault="000C6A4A"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553891">
        <w:rPr>
          <w:sz w:val="24"/>
          <w:szCs w:val="24"/>
        </w:rPr>
        <w:fldChar w:fldCharType="begin"/>
      </w:r>
      <w:r w:rsidR="003C2207">
        <w:rPr>
          <w:sz w:val="24"/>
          <w:szCs w:val="24"/>
        </w:rPr>
        <w:instrText xml:space="preserve"> REF _Ref55336389 \r \h </w:instrText>
      </w:r>
      <w:r w:rsidR="00553891">
        <w:rPr>
          <w:sz w:val="24"/>
          <w:szCs w:val="24"/>
        </w:rPr>
      </w:r>
      <w:r w:rsidR="00553891">
        <w:rPr>
          <w:sz w:val="24"/>
          <w:szCs w:val="24"/>
        </w:rPr>
        <w:fldChar w:fldCharType="separate"/>
      </w:r>
      <w:r w:rsidR="006D28DA">
        <w:rPr>
          <w:sz w:val="24"/>
          <w:szCs w:val="24"/>
        </w:rPr>
        <w:t>5.9</w:t>
      </w:r>
      <w:r w:rsidR="00553891">
        <w:rPr>
          <w:sz w:val="24"/>
          <w:szCs w:val="24"/>
        </w:rPr>
        <w:fldChar w:fldCharType="end"/>
      </w:r>
      <w:r w:rsidR="00FA5339">
        <w:rPr>
          <w:sz w:val="24"/>
          <w:szCs w:val="24"/>
        </w:rPr>
        <w:t>)</w:t>
      </w:r>
      <w:r w:rsidR="007705A5" w:rsidRPr="007D7C50">
        <w:rPr>
          <w:sz w:val="24"/>
          <w:szCs w:val="24"/>
        </w:rPr>
        <w:t>;</w:t>
      </w:r>
    </w:p>
    <w:p w:rsidR="007705A5" w:rsidRPr="007D7C50" w:rsidRDefault="000C6A4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Справку</w:t>
      </w:r>
      <w:r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53891">
        <w:rPr>
          <w:sz w:val="24"/>
          <w:szCs w:val="24"/>
        </w:rPr>
        <w:fldChar w:fldCharType="begin"/>
      </w:r>
      <w:r w:rsidR="003C2207">
        <w:rPr>
          <w:sz w:val="24"/>
          <w:szCs w:val="24"/>
        </w:rPr>
        <w:instrText xml:space="preserve"> REF _Ref55336398 \r \h </w:instrText>
      </w:r>
      <w:r w:rsidR="00553891">
        <w:rPr>
          <w:sz w:val="24"/>
          <w:szCs w:val="24"/>
        </w:rPr>
      </w:r>
      <w:r w:rsidR="00553891">
        <w:rPr>
          <w:sz w:val="24"/>
          <w:szCs w:val="24"/>
        </w:rPr>
        <w:fldChar w:fldCharType="separate"/>
      </w:r>
      <w:r w:rsidR="006D28DA">
        <w:rPr>
          <w:sz w:val="24"/>
          <w:szCs w:val="24"/>
        </w:rPr>
        <w:t>5.10</w:t>
      </w:r>
      <w:r w:rsidR="00553891">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53891">
        <w:rPr>
          <w:sz w:val="24"/>
          <w:szCs w:val="24"/>
        </w:rPr>
        <w:fldChar w:fldCharType="begin"/>
      </w:r>
      <w:r w:rsidR="003C2207">
        <w:rPr>
          <w:sz w:val="24"/>
          <w:szCs w:val="24"/>
        </w:rPr>
        <w:instrText xml:space="preserve"> REF _Ref440272256 \r \h </w:instrText>
      </w:r>
      <w:r w:rsidR="00553891">
        <w:rPr>
          <w:sz w:val="24"/>
          <w:szCs w:val="24"/>
        </w:rPr>
      </w:r>
      <w:r w:rsidR="00553891">
        <w:rPr>
          <w:sz w:val="24"/>
          <w:szCs w:val="24"/>
        </w:rPr>
        <w:fldChar w:fldCharType="separate"/>
      </w:r>
      <w:r w:rsidR="006D28DA">
        <w:rPr>
          <w:sz w:val="24"/>
          <w:szCs w:val="24"/>
        </w:rPr>
        <w:t>5.14</w:t>
      </w:r>
      <w:r w:rsidR="00553891">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BA0F82">
        <w:fldChar w:fldCharType="begin"/>
      </w:r>
      <w:r w:rsidR="00BA0F82">
        <w:instrText xml:space="preserve"> REF _Ref440272274 \r \h  \* MERGEFORMAT </w:instrText>
      </w:r>
      <w:r w:rsidR="00BA0F82">
        <w:fldChar w:fldCharType="separate"/>
      </w:r>
      <w:r w:rsidR="006D28DA">
        <w:rPr>
          <w:sz w:val="24"/>
          <w:szCs w:val="24"/>
        </w:rPr>
        <w:t>5.15</w:t>
      </w:r>
      <w:r w:rsidR="00BA0F82">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7D7C50">
        <w:rPr>
          <w:i/>
          <w:sz w:val="24"/>
          <w:szCs w:val="24"/>
        </w:rPr>
        <w:lastRenderedPageBreak/>
        <w:t xml:space="preserve">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w:t>
      </w:r>
      <w:r w:rsidRPr="00B20653">
        <w:rPr>
          <w:bCs w:val="0"/>
          <w:sz w:val="24"/>
          <w:szCs w:val="24"/>
        </w:rPr>
        <w:lastRenderedPageBreak/>
        <w:t>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1693"/>
      <w:bookmarkStart w:id="327" w:name="_Toc440877350"/>
      <w:bookmarkStart w:id="328" w:name="_Toc441130468"/>
      <w:r w:rsidRPr="00E71A48">
        <w:rPr>
          <w:szCs w:val="24"/>
        </w:rPr>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BA0F82">
        <w:fldChar w:fldCharType="begin"/>
      </w:r>
      <w:r w:rsidR="00BA0F82">
        <w:instrText xml:space="preserve"> REF _Ref191386407 \r \h  \* MERGEFORMAT </w:instrText>
      </w:r>
      <w:r w:rsidR="00BA0F82">
        <w:fldChar w:fldCharType="separate"/>
      </w:r>
      <w:r w:rsidR="006D28DA">
        <w:rPr>
          <w:bCs w:val="0"/>
          <w:sz w:val="24"/>
          <w:szCs w:val="24"/>
        </w:rPr>
        <w:t>3.3.8</w:t>
      </w:r>
      <w:r w:rsidR="00BA0F82">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3"/>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w:t>
      </w:r>
      <w:r w:rsidR="00D57D88" w:rsidRPr="00D52133">
        <w:rPr>
          <w:bCs w:val="0"/>
          <w:sz w:val="24"/>
          <w:szCs w:val="24"/>
        </w:rPr>
        <w:lastRenderedPageBreak/>
        <w:t xml:space="preserve">изложенным в п. </w:t>
      </w:r>
      <w:r w:rsidR="00553891">
        <w:rPr>
          <w:bCs w:val="0"/>
          <w:sz w:val="24"/>
          <w:szCs w:val="24"/>
        </w:rPr>
        <w:fldChar w:fldCharType="begin"/>
      </w:r>
      <w:r w:rsidR="00D57D88">
        <w:rPr>
          <w:bCs w:val="0"/>
          <w:sz w:val="24"/>
          <w:szCs w:val="24"/>
        </w:rPr>
        <w:instrText xml:space="preserve"> REF _Ref440291364 \r \h </w:instrText>
      </w:r>
      <w:r w:rsidR="00553891">
        <w:rPr>
          <w:bCs w:val="0"/>
          <w:sz w:val="24"/>
          <w:szCs w:val="24"/>
        </w:rPr>
      </w:r>
      <w:r w:rsidR="00553891">
        <w:rPr>
          <w:bCs w:val="0"/>
          <w:sz w:val="24"/>
          <w:szCs w:val="24"/>
        </w:rPr>
        <w:fldChar w:fldCharType="separate"/>
      </w:r>
      <w:r w:rsidR="006D28DA">
        <w:rPr>
          <w:bCs w:val="0"/>
          <w:sz w:val="24"/>
          <w:szCs w:val="24"/>
        </w:rPr>
        <w:t>3.3.8.1</w:t>
      </w:r>
      <w:r w:rsidR="00553891">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553891">
        <w:rPr>
          <w:sz w:val="24"/>
          <w:szCs w:val="24"/>
        </w:rPr>
        <w:fldChar w:fldCharType="begin"/>
      </w:r>
      <w:r>
        <w:rPr>
          <w:bCs w:val="0"/>
          <w:sz w:val="24"/>
          <w:szCs w:val="24"/>
        </w:rPr>
        <w:instrText xml:space="preserve"> REF _Ref303669127 \r \h </w:instrText>
      </w:r>
      <w:r w:rsidR="00553891">
        <w:rPr>
          <w:sz w:val="24"/>
          <w:szCs w:val="24"/>
        </w:rPr>
      </w:r>
      <w:r w:rsidR="00553891">
        <w:rPr>
          <w:sz w:val="24"/>
          <w:szCs w:val="24"/>
        </w:rPr>
        <w:fldChar w:fldCharType="separate"/>
      </w:r>
      <w:r w:rsidR="006D28DA">
        <w:rPr>
          <w:bCs w:val="0"/>
          <w:sz w:val="24"/>
          <w:szCs w:val="24"/>
        </w:rPr>
        <w:t>3.3.8.2</w:t>
      </w:r>
      <w:r w:rsidR="00553891">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553891">
        <w:rPr>
          <w:bCs w:val="0"/>
          <w:sz w:val="24"/>
          <w:szCs w:val="24"/>
        </w:rPr>
        <w:fldChar w:fldCharType="begin"/>
      </w:r>
      <w:r w:rsidR="00362EA4">
        <w:rPr>
          <w:bCs w:val="0"/>
          <w:sz w:val="24"/>
          <w:szCs w:val="24"/>
        </w:rPr>
        <w:instrText xml:space="preserve"> REF _Ref440272510 \r \h </w:instrText>
      </w:r>
      <w:r w:rsidR="00553891">
        <w:rPr>
          <w:bCs w:val="0"/>
          <w:sz w:val="24"/>
          <w:szCs w:val="24"/>
        </w:rPr>
      </w:r>
      <w:r w:rsidR="00553891">
        <w:rPr>
          <w:bCs w:val="0"/>
          <w:sz w:val="24"/>
          <w:szCs w:val="24"/>
        </w:rPr>
        <w:fldChar w:fldCharType="separate"/>
      </w:r>
      <w:r w:rsidR="006D28DA">
        <w:rPr>
          <w:bCs w:val="0"/>
          <w:sz w:val="24"/>
          <w:szCs w:val="24"/>
        </w:rPr>
        <w:t>5.16</w:t>
      </w:r>
      <w:r w:rsidR="00553891">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1694"/>
      <w:bookmarkStart w:id="337" w:name="_Ref440876567"/>
      <w:bookmarkStart w:id="338" w:name="_Ref440876668"/>
      <w:bookmarkStart w:id="339" w:name="_Toc440877351"/>
      <w:bookmarkStart w:id="340" w:name="_Toc44113046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BA0F82">
        <w:fldChar w:fldCharType="begin"/>
      </w:r>
      <w:r w:rsidR="00BA0F82">
        <w:instrText xml:space="preserve"> REF _Ref191386482 \r \h  \* MERGEFORMAT </w:instrText>
      </w:r>
      <w:r w:rsidR="00BA0F82">
        <w:fldChar w:fldCharType="separate"/>
      </w:r>
      <w:r w:rsidR="006D28DA">
        <w:rPr>
          <w:bCs w:val="0"/>
          <w:sz w:val="24"/>
          <w:szCs w:val="24"/>
        </w:rPr>
        <w:t>3.3.8.1</w:t>
      </w:r>
      <w:r w:rsidR="00BA0F82">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BA0F82">
        <w:fldChar w:fldCharType="begin"/>
      </w:r>
      <w:r w:rsidR="00BA0F82">
        <w:instrText xml:space="preserve"> REF _Ref191386407 \r \h  \* MERGEFORMAT </w:instrText>
      </w:r>
      <w:r w:rsidR="00BA0F82">
        <w:fldChar w:fldCharType="separate"/>
      </w:r>
      <w:r w:rsidR="006D28DA">
        <w:rPr>
          <w:bCs w:val="0"/>
          <w:sz w:val="24"/>
          <w:szCs w:val="24"/>
        </w:rPr>
        <w:t>3.3.8</w:t>
      </w:r>
      <w:r w:rsidR="00BA0F82">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53891">
        <w:rPr>
          <w:bCs w:val="0"/>
          <w:sz w:val="24"/>
          <w:szCs w:val="24"/>
        </w:rPr>
        <w:fldChar w:fldCharType="begin"/>
      </w:r>
      <w:r w:rsidR="000F4365">
        <w:rPr>
          <w:bCs w:val="0"/>
          <w:sz w:val="24"/>
          <w:szCs w:val="24"/>
        </w:rPr>
        <w:instrText xml:space="preserve"> REF _Ref440291364 \r \h </w:instrText>
      </w:r>
      <w:r w:rsidR="00553891">
        <w:rPr>
          <w:bCs w:val="0"/>
          <w:sz w:val="24"/>
          <w:szCs w:val="24"/>
        </w:rPr>
      </w:r>
      <w:r w:rsidR="00553891">
        <w:rPr>
          <w:bCs w:val="0"/>
          <w:sz w:val="24"/>
          <w:szCs w:val="24"/>
        </w:rPr>
        <w:fldChar w:fldCharType="separate"/>
      </w:r>
      <w:r w:rsidR="006D28DA">
        <w:rPr>
          <w:bCs w:val="0"/>
          <w:sz w:val="24"/>
          <w:szCs w:val="24"/>
        </w:rPr>
        <w:t>3.3.8.1</w:t>
      </w:r>
      <w:r w:rsidR="00553891">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lastRenderedPageBreak/>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A0F82">
        <w:fldChar w:fldCharType="begin"/>
      </w:r>
      <w:r w:rsidR="00BA0F82">
        <w:instrText xml:space="preserve"> REF _Ref307563248 \r \h  \* MERGEFORMAT </w:instrText>
      </w:r>
      <w:r w:rsidR="00BA0F82">
        <w:fldChar w:fldCharType="separate"/>
      </w:r>
      <w:r w:rsidR="006D28DA" w:rsidRPr="006D28DA">
        <w:rPr>
          <w:bCs w:val="0"/>
          <w:sz w:val="24"/>
          <w:szCs w:val="24"/>
          <w:lang w:val="en-US"/>
        </w:rPr>
        <w:t>a</w:t>
      </w:r>
      <w:r w:rsidR="006D28DA" w:rsidRPr="00BA0F82">
        <w:rPr>
          <w:bCs w:val="0"/>
          <w:sz w:val="24"/>
          <w:szCs w:val="24"/>
        </w:rPr>
        <w:t>)</w:t>
      </w:r>
      <w:r w:rsidR="00BA0F82">
        <w:fldChar w:fldCharType="end"/>
      </w:r>
      <w:r w:rsidRPr="00E71A48">
        <w:rPr>
          <w:bCs w:val="0"/>
          <w:sz w:val="24"/>
          <w:szCs w:val="24"/>
        </w:rPr>
        <w:t xml:space="preserve">- </w:t>
      </w:r>
      <w:r w:rsidR="00BA0F82">
        <w:fldChar w:fldCharType="begin"/>
      </w:r>
      <w:r w:rsidR="00BA0F82">
        <w:instrText xml:space="preserve"> REF _Ref307563262 \r \h  \* MERGEFORMAT </w:instrText>
      </w:r>
      <w:r w:rsidR="00BA0F82">
        <w:fldChar w:fldCharType="separate"/>
      </w:r>
      <w:r w:rsidR="006D28DA">
        <w:rPr>
          <w:bCs w:val="0"/>
          <w:sz w:val="24"/>
          <w:szCs w:val="24"/>
          <w:lang w:val="en-US"/>
        </w:rPr>
        <w:t>g</w:t>
      </w:r>
      <w:r w:rsidR="006D28DA" w:rsidRPr="00BA0F82">
        <w:rPr>
          <w:bCs w:val="0"/>
          <w:sz w:val="24"/>
          <w:szCs w:val="24"/>
        </w:rPr>
        <w:t>)</w:t>
      </w:r>
      <w:r w:rsidR="00BA0F82">
        <w:fldChar w:fldCharType="end"/>
      </w:r>
      <w:r w:rsidRPr="00E71A48">
        <w:rPr>
          <w:bCs w:val="0"/>
          <w:sz w:val="24"/>
          <w:szCs w:val="24"/>
        </w:rPr>
        <w:t xml:space="preserve">п. </w:t>
      </w:r>
      <w:r w:rsidR="00BA0F82">
        <w:fldChar w:fldCharType="begin"/>
      </w:r>
      <w:r w:rsidR="00BA0F82">
        <w:instrText xml:space="preserve"> REF _Ref306032591 \r \h  \* MERGEFORMAT </w:instrText>
      </w:r>
      <w:r w:rsidR="00BA0F82">
        <w:fldChar w:fldCharType="separate"/>
      </w:r>
      <w:r w:rsidR="006D28DA" w:rsidRPr="006D28DA">
        <w:rPr>
          <w:bCs w:val="0"/>
          <w:sz w:val="24"/>
          <w:szCs w:val="24"/>
        </w:rPr>
        <w:t>3.3.10.4</w:t>
      </w:r>
      <w:r w:rsidR="00BA0F82">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53891">
        <w:rPr>
          <w:sz w:val="24"/>
          <w:szCs w:val="24"/>
        </w:rPr>
        <w:fldChar w:fldCharType="begin"/>
      </w:r>
      <w:r w:rsidR="000F4365">
        <w:rPr>
          <w:bCs w:val="0"/>
          <w:sz w:val="24"/>
          <w:szCs w:val="24"/>
        </w:rPr>
        <w:instrText xml:space="preserve"> REF _Ref303669127 \r \h </w:instrText>
      </w:r>
      <w:r w:rsidR="00553891">
        <w:rPr>
          <w:sz w:val="24"/>
          <w:szCs w:val="24"/>
        </w:rPr>
      </w:r>
      <w:r w:rsidR="00553891">
        <w:rPr>
          <w:sz w:val="24"/>
          <w:szCs w:val="24"/>
        </w:rPr>
        <w:fldChar w:fldCharType="separate"/>
      </w:r>
      <w:r w:rsidR="006D28DA">
        <w:rPr>
          <w:bCs w:val="0"/>
          <w:sz w:val="24"/>
          <w:szCs w:val="24"/>
        </w:rPr>
        <w:t>3.3.8.2</w:t>
      </w:r>
      <w:r w:rsidR="0055389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53891">
        <w:rPr>
          <w:bCs w:val="0"/>
          <w:sz w:val="24"/>
          <w:szCs w:val="24"/>
        </w:rPr>
        <w:fldChar w:fldCharType="begin"/>
      </w:r>
      <w:r w:rsidR="00D50E8D">
        <w:rPr>
          <w:bCs w:val="0"/>
          <w:sz w:val="24"/>
          <w:szCs w:val="24"/>
        </w:rPr>
        <w:instrText xml:space="preserve"> REF _Ref440376324 \r \h </w:instrText>
      </w:r>
      <w:r w:rsidR="00553891">
        <w:rPr>
          <w:bCs w:val="0"/>
          <w:sz w:val="24"/>
          <w:szCs w:val="24"/>
        </w:rPr>
      </w:r>
      <w:r w:rsidR="00553891">
        <w:rPr>
          <w:bCs w:val="0"/>
          <w:sz w:val="24"/>
          <w:szCs w:val="24"/>
        </w:rPr>
        <w:fldChar w:fldCharType="separate"/>
      </w:r>
      <w:r w:rsidR="006D28DA">
        <w:rPr>
          <w:bCs w:val="0"/>
          <w:sz w:val="24"/>
          <w:szCs w:val="24"/>
        </w:rPr>
        <w:t>5.17</w:t>
      </w:r>
      <w:r w:rsidR="0055389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53891">
        <w:rPr>
          <w:bCs w:val="0"/>
          <w:sz w:val="24"/>
          <w:szCs w:val="24"/>
        </w:rPr>
        <w:fldChar w:fldCharType="begin"/>
      </w:r>
      <w:r w:rsidR="000F4365">
        <w:rPr>
          <w:bCs w:val="0"/>
          <w:sz w:val="24"/>
          <w:szCs w:val="24"/>
        </w:rPr>
        <w:instrText xml:space="preserve"> REF _Ref440291364 \r \h </w:instrText>
      </w:r>
      <w:r w:rsidR="00553891">
        <w:rPr>
          <w:bCs w:val="0"/>
          <w:sz w:val="24"/>
          <w:szCs w:val="24"/>
        </w:rPr>
      </w:r>
      <w:r w:rsidR="00553891">
        <w:rPr>
          <w:bCs w:val="0"/>
          <w:sz w:val="24"/>
          <w:szCs w:val="24"/>
        </w:rPr>
        <w:fldChar w:fldCharType="separate"/>
      </w:r>
      <w:r w:rsidR="006D28DA">
        <w:rPr>
          <w:bCs w:val="0"/>
          <w:sz w:val="24"/>
          <w:szCs w:val="24"/>
        </w:rPr>
        <w:t>3.3.8.1</w:t>
      </w:r>
      <w:r w:rsidR="0055389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lastRenderedPageBreak/>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1695"/>
      <w:bookmarkStart w:id="351" w:name="_Toc440877352"/>
      <w:bookmarkStart w:id="352" w:name="_Toc441130470"/>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если в тексте ответа не будет указано иное. В случае</w:t>
      </w:r>
      <w:proofErr w:type="gramStart"/>
      <w:r w:rsidRPr="00C510B6">
        <w:rPr>
          <w:bCs w:val="0"/>
          <w:iCs/>
          <w:sz w:val="24"/>
          <w:szCs w:val="24"/>
        </w:rPr>
        <w:t>,</w:t>
      </w:r>
      <w:proofErr w:type="gramEnd"/>
      <w:r w:rsidRPr="00C510B6">
        <w:rPr>
          <w:bCs w:val="0"/>
          <w:iCs/>
          <w:sz w:val="24"/>
          <w:szCs w:val="24"/>
        </w:rPr>
        <w:t xml:space="preserve">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BA0F82">
        <w:fldChar w:fldCharType="begin"/>
      </w:r>
      <w:r w:rsidR="00BA0F82">
        <w:instrText xml:space="preserve"> REF _Ref440969980 \r \h  \* MERGEFORMAT </w:instrText>
      </w:r>
      <w:r w:rsidR="00BA0F82">
        <w:fldChar w:fldCharType="separate"/>
      </w:r>
      <w:r w:rsidR="00C510B6" w:rsidRPr="00C510B6">
        <w:rPr>
          <w:bCs w:val="0"/>
          <w:iCs/>
          <w:sz w:val="24"/>
          <w:szCs w:val="24"/>
        </w:rPr>
        <w:t>3.3.12</w:t>
      </w:r>
      <w:r w:rsidR="00BA0F82">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BA0F82">
        <w:fldChar w:fldCharType="begin"/>
      </w:r>
      <w:r w:rsidR="00BA0F82">
        <w:instrText xml:space="preserve"> REF _Ref440289401 \r \h  \* MERGEFORMAT </w:instrText>
      </w:r>
      <w:r w:rsidR="00BA0F82">
        <w:fldChar w:fldCharType="separate"/>
      </w:r>
      <w:r w:rsidR="006D28DA" w:rsidRPr="00C510B6">
        <w:rPr>
          <w:bCs w:val="0"/>
          <w:iCs/>
          <w:sz w:val="24"/>
          <w:szCs w:val="24"/>
        </w:rPr>
        <w:t>3.3.13</w:t>
      </w:r>
      <w:r w:rsidR="00BA0F82">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1696"/>
      <w:bookmarkStart w:id="359" w:name="_Toc440877353"/>
      <w:bookmarkStart w:id="360" w:name="_Ref440969980"/>
      <w:bookmarkStart w:id="361" w:name="_Toc441130471"/>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2" w:name="_Ref440289401"/>
      <w:bookmarkStart w:id="363" w:name="_Toc440361338"/>
      <w:bookmarkStart w:id="364" w:name="_Toc440376093"/>
      <w:bookmarkStart w:id="365" w:name="_Toc440376220"/>
      <w:bookmarkStart w:id="366" w:name="_Toc440382485"/>
      <w:bookmarkStart w:id="367" w:name="_Toc440447155"/>
      <w:bookmarkStart w:id="368" w:name="_Toc440631697"/>
      <w:bookmarkStart w:id="369" w:name="_Toc440877354"/>
      <w:bookmarkStart w:id="370" w:name="_Toc441130472"/>
      <w:r w:rsidRPr="00E71A48">
        <w:rPr>
          <w:szCs w:val="24"/>
        </w:rPr>
        <w:t>Продление срока окончания приема Заявок</w:t>
      </w:r>
      <w:bookmarkEnd w:id="362"/>
      <w:bookmarkEnd w:id="363"/>
      <w:bookmarkEnd w:id="364"/>
      <w:bookmarkEnd w:id="365"/>
      <w:bookmarkEnd w:id="366"/>
      <w:bookmarkEnd w:id="367"/>
      <w:bookmarkEnd w:id="368"/>
      <w:bookmarkEnd w:id="369"/>
      <w:bookmarkEnd w:id="37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1"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2" w:name="_Toc299701566"/>
      <w:bookmarkStart w:id="373" w:name="_Ref306176386"/>
      <w:bookmarkStart w:id="374" w:name="_Ref440285128"/>
      <w:bookmarkStart w:id="375" w:name="_Toc440361339"/>
      <w:bookmarkStart w:id="376" w:name="_Toc440376094"/>
      <w:bookmarkStart w:id="377" w:name="_Toc440376221"/>
      <w:bookmarkStart w:id="378" w:name="_Toc440382486"/>
      <w:bookmarkStart w:id="379" w:name="_Toc440447156"/>
      <w:bookmarkStart w:id="380" w:name="_Toc440631698"/>
      <w:bookmarkStart w:id="381" w:name="_Toc440877355"/>
      <w:bookmarkStart w:id="382" w:name="_Toc441130473"/>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2"/>
      <w:bookmarkEnd w:id="373"/>
      <w:bookmarkEnd w:id="374"/>
      <w:bookmarkEnd w:id="375"/>
      <w:bookmarkEnd w:id="376"/>
      <w:bookmarkEnd w:id="377"/>
      <w:bookmarkEnd w:id="378"/>
      <w:bookmarkEnd w:id="379"/>
      <w:bookmarkEnd w:id="380"/>
      <w:bookmarkEnd w:id="381"/>
      <w:bookmarkEnd w:id="382"/>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lastRenderedPageBreak/>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3"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3"/>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53891">
        <w:rPr>
          <w:bCs w:val="0"/>
          <w:sz w:val="24"/>
          <w:szCs w:val="24"/>
          <w:lang w:eastAsia="ru-RU"/>
        </w:rPr>
        <w:fldChar w:fldCharType="begin"/>
      </w:r>
      <w:r w:rsidR="003C2207">
        <w:rPr>
          <w:bCs w:val="0"/>
          <w:sz w:val="24"/>
          <w:szCs w:val="24"/>
          <w:lang w:eastAsia="ru-RU"/>
        </w:rPr>
        <w:instrText xml:space="preserve"> REF _Ref440272678 \r \h </w:instrText>
      </w:r>
      <w:r w:rsidR="00553891">
        <w:rPr>
          <w:bCs w:val="0"/>
          <w:sz w:val="24"/>
          <w:szCs w:val="24"/>
          <w:lang w:eastAsia="ru-RU"/>
        </w:rPr>
      </w:r>
      <w:r w:rsidR="00553891">
        <w:rPr>
          <w:bCs w:val="0"/>
          <w:sz w:val="24"/>
          <w:szCs w:val="24"/>
          <w:lang w:eastAsia="ru-RU"/>
        </w:rPr>
        <w:fldChar w:fldCharType="separate"/>
      </w:r>
      <w:r w:rsidR="006D28DA">
        <w:rPr>
          <w:bCs w:val="0"/>
          <w:sz w:val="24"/>
          <w:szCs w:val="24"/>
          <w:lang w:eastAsia="ru-RU"/>
        </w:rPr>
        <w:t>5.14</w:t>
      </w:r>
      <w:r w:rsidR="0055389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7586570"/>
      <w:r w:rsidRPr="00E71A48">
        <w:rPr>
          <w:bCs w:val="0"/>
          <w:sz w:val="24"/>
          <w:szCs w:val="24"/>
        </w:rPr>
        <w:t>В соглашении о неустойке должно быть указано</w:t>
      </w:r>
      <w:bookmarkStart w:id="385"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4"/>
      <w:bookmarkEnd w:id="385"/>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BA0F82">
        <w:fldChar w:fldCharType="begin"/>
      </w:r>
      <w:r w:rsidR="00BA0F82">
        <w:instrText xml:space="preserve"> REF _Ref306008743 \r \h  \* MERGEFORMAT </w:instrText>
      </w:r>
      <w:r w:rsidR="00BA0F82">
        <w:fldChar w:fldCharType="separate"/>
      </w:r>
      <w:r w:rsidR="006D28DA">
        <w:rPr>
          <w:bCs w:val="0"/>
          <w:sz w:val="24"/>
          <w:szCs w:val="24"/>
        </w:rPr>
        <w:t>3.3.3.1</w:t>
      </w:r>
      <w:r w:rsidR="00BA0F82">
        <w:fldChar w:fldCharType="end"/>
      </w:r>
      <w:r w:rsidRPr="00E71A48">
        <w:rPr>
          <w:bCs w:val="0"/>
          <w:sz w:val="24"/>
          <w:szCs w:val="24"/>
        </w:rPr>
        <w:t xml:space="preserve">) после истечения срока окончания подачи заявок (п. </w:t>
      </w:r>
      <w:r w:rsidR="00553891">
        <w:rPr>
          <w:sz w:val="24"/>
          <w:szCs w:val="24"/>
        </w:rPr>
        <w:fldChar w:fldCharType="begin"/>
      </w:r>
      <w:r w:rsidR="000D4A62">
        <w:rPr>
          <w:bCs w:val="0"/>
          <w:sz w:val="24"/>
          <w:szCs w:val="24"/>
        </w:rPr>
        <w:instrText xml:space="preserve"> REF _Ref306017842 \r \h </w:instrText>
      </w:r>
      <w:r w:rsidR="00553891">
        <w:rPr>
          <w:sz w:val="24"/>
          <w:szCs w:val="24"/>
        </w:rPr>
      </w:r>
      <w:r w:rsidR="00553891">
        <w:rPr>
          <w:sz w:val="24"/>
          <w:szCs w:val="24"/>
        </w:rPr>
        <w:fldChar w:fldCharType="separate"/>
      </w:r>
      <w:r w:rsidR="000D4A62">
        <w:rPr>
          <w:bCs w:val="0"/>
          <w:sz w:val="24"/>
          <w:szCs w:val="24"/>
        </w:rPr>
        <w:t>3.4.2.4</w:t>
      </w:r>
      <w:r w:rsidR="00553891">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53891">
        <w:rPr>
          <w:bCs w:val="0"/>
          <w:sz w:val="24"/>
          <w:szCs w:val="24"/>
        </w:rPr>
        <w:fldChar w:fldCharType="begin"/>
      </w:r>
      <w:r w:rsidR="00414CAF">
        <w:rPr>
          <w:bCs w:val="0"/>
          <w:sz w:val="24"/>
          <w:szCs w:val="24"/>
        </w:rPr>
        <w:instrText xml:space="preserve"> REF _Ref303683929 \r \h </w:instrText>
      </w:r>
      <w:r w:rsidR="00553891">
        <w:rPr>
          <w:bCs w:val="0"/>
          <w:sz w:val="24"/>
          <w:szCs w:val="24"/>
        </w:rPr>
      </w:r>
      <w:r w:rsidR="00553891">
        <w:rPr>
          <w:bCs w:val="0"/>
          <w:sz w:val="24"/>
          <w:szCs w:val="24"/>
        </w:rPr>
        <w:fldChar w:fldCharType="separate"/>
      </w:r>
      <w:r w:rsidR="006D28DA">
        <w:rPr>
          <w:bCs w:val="0"/>
          <w:sz w:val="24"/>
          <w:szCs w:val="24"/>
        </w:rPr>
        <w:t>3.10</w:t>
      </w:r>
      <w:r w:rsidR="00553891">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6" w:name="_Ref307563802"/>
      <w:r w:rsidRPr="00E71A48">
        <w:rPr>
          <w:bCs w:val="0"/>
          <w:sz w:val="24"/>
          <w:szCs w:val="24"/>
        </w:rPr>
        <w:t xml:space="preserve">В случаях, указанных в п. </w:t>
      </w:r>
      <w:r w:rsidR="00BA0F82">
        <w:fldChar w:fldCharType="begin"/>
      </w:r>
      <w:r w:rsidR="00BA0F82">
        <w:instrText xml:space="preserve"> REF _Ref305753174 \r \h  \* MERGEFORMAT </w:instrText>
      </w:r>
      <w:r w:rsidR="00BA0F82">
        <w:fldChar w:fldCharType="separate"/>
      </w:r>
      <w:r w:rsidR="006D28DA" w:rsidRPr="006D28DA">
        <w:rPr>
          <w:bCs w:val="0"/>
          <w:sz w:val="24"/>
          <w:szCs w:val="24"/>
        </w:rPr>
        <w:t>3.3.14.4</w:t>
      </w:r>
      <w:r w:rsidR="00BA0F82">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6"/>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7" w:name="_Ref299109207"/>
      <w:bookmarkStart w:id="388"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7"/>
      <w:bookmarkEnd w:id="388"/>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89" w:name="_Ref305973214"/>
      <w:bookmarkStart w:id="390" w:name="_Toc441130474"/>
      <w:r w:rsidRPr="00E71A48">
        <w:t>Подача Заявок и их прием</w:t>
      </w:r>
      <w:bookmarkStart w:id="391" w:name="_Ref56229451"/>
      <w:bookmarkEnd w:id="371"/>
      <w:bookmarkEnd w:id="389"/>
      <w:bookmarkEnd w:id="390"/>
    </w:p>
    <w:p w:rsidR="00717F60" w:rsidRPr="00E71A48" w:rsidRDefault="00717F60" w:rsidP="00E71A48">
      <w:pPr>
        <w:pStyle w:val="3"/>
        <w:spacing w:line="264" w:lineRule="auto"/>
        <w:rPr>
          <w:szCs w:val="24"/>
        </w:rPr>
      </w:pPr>
      <w:bookmarkStart w:id="392" w:name="_Toc439323707"/>
      <w:bookmarkStart w:id="393" w:name="_Toc440361341"/>
      <w:bookmarkStart w:id="394" w:name="_Toc440376096"/>
      <w:bookmarkStart w:id="395" w:name="_Toc440376223"/>
      <w:bookmarkStart w:id="396" w:name="_Toc440382488"/>
      <w:bookmarkStart w:id="397" w:name="_Toc440447158"/>
      <w:bookmarkStart w:id="398" w:name="_Toc440631700"/>
      <w:bookmarkStart w:id="399" w:name="_Toc440877357"/>
      <w:bookmarkStart w:id="400" w:name="_Toc441130475"/>
      <w:r w:rsidRPr="00E71A48">
        <w:rPr>
          <w:szCs w:val="24"/>
        </w:rPr>
        <w:t>Подача Заявок через ЭТП</w:t>
      </w:r>
      <w:bookmarkEnd w:id="392"/>
      <w:bookmarkEnd w:id="393"/>
      <w:bookmarkEnd w:id="394"/>
      <w:bookmarkEnd w:id="395"/>
      <w:bookmarkEnd w:id="396"/>
      <w:bookmarkEnd w:id="397"/>
      <w:bookmarkEnd w:id="398"/>
      <w:bookmarkEnd w:id="399"/>
      <w:bookmarkEnd w:id="400"/>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1" w:name="_Ref115077798"/>
      <w:bookmarkStart w:id="402" w:name="_Toc439323708"/>
      <w:bookmarkStart w:id="403" w:name="_Toc440361342"/>
      <w:bookmarkStart w:id="404" w:name="_Toc440376097"/>
      <w:bookmarkStart w:id="405" w:name="_Toc440376224"/>
      <w:bookmarkStart w:id="406" w:name="_Toc440382489"/>
      <w:bookmarkStart w:id="407" w:name="_Toc440447159"/>
      <w:bookmarkStart w:id="408" w:name="_Toc440631701"/>
      <w:bookmarkStart w:id="409" w:name="_Toc440877358"/>
      <w:bookmarkStart w:id="410" w:name="_Toc441130476"/>
      <w:r w:rsidRPr="00E71A48">
        <w:rPr>
          <w:szCs w:val="24"/>
        </w:rPr>
        <w:t>Подача Заявок в письменной форме</w:t>
      </w:r>
      <w:bookmarkEnd w:id="401"/>
      <w:bookmarkEnd w:id="402"/>
      <w:bookmarkEnd w:id="403"/>
      <w:bookmarkEnd w:id="404"/>
      <w:bookmarkEnd w:id="405"/>
      <w:bookmarkEnd w:id="406"/>
      <w:bookmarkEnd w:id="407"/>
      <w:bookmarkEnd w:id="408"/>
      <w:bookmarkEnd w:id="409"/>
      <w:bookmarkEnd w:id="410"/>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1" w:name="_Ref303683883"/>
      <w:bookmarkEnd w:id="391"/>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93172396"/>
      <w:r w:rsidRPr="006D28DA">
        <w:rPr>
          <w:bCs w:val="0"/>
          <w:sz w:val="24"/>
          <w:szCs w:val="24"/>
        </w:rPr>
        <w:t>На каждом из этих конвертов необходимо указать следующие сведения:</w:t>
      </w:r>
      <w:bookmarkEnd w:id="412"/>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3" w:name="_Ref56226704"/>
      <w:r w:rsidRPr="006D28DA">
        <w:rPr>
          <w:bCs w:val="0"/>
          <w:sz w:val="24"/>
          <w:szCs w:val="24"/>
        </w:rPr>
        <w:t xml:space="preserve">наименование и адрес Организатора в соответствии с п. </w:t>
      </w:r>
      <w:r w:rsidR="00BA0F82">
        <w:fldChar w:fldCharType="begin"/>
      </w:r>
      <w:r w:rsidR="00BA0F82">
        <w:instrText xml:space="preserve"> REF _Ref191386085 \n \h  \* MERGEFORMAT </w:instrText>
      </w:r>
      <w:r w:rsidR="00BA0F82">
        <w:fldChar w:fldCharType="separate"/>
      </w:r>
      <w:r w:rsidR="006D28DA">
        <w:rPr>
          <w:bCs w:val="0"/>
          <w:sz w:val="24"/>
          <w:szCs w:val="24"/>
        </w:rPr>
        <w:t>1.1.1</w:t>
      </w:r>
      <w:r w:rsidR="00BA0F82">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BA0F82">
        <w:fldChar w:fldCharType="begin"/>
      </w:r>
      <w:r w:rsidR="00BA0F82">
        <w:instrText xml:space="preserve"> REF _Ref306980366 \r \h  \* MERGEFORMAT </w:instrText>
      </w:r>
      <w:r w:rsidR="00BA0F82">
        <w:fldChar w:fldCharType="separate"/>
      </w:r>
      <w:r w:rsidR="006D28DA">
        <w:rPr>
          <w:bCs w:val="0"/>
          <w:sz w:val="24"/>
          <w:szCs w:val="24"/>
        </w:rPr>
        <w:t>1.1.4</w:t>
      </w:r>
      <w:r w:rsidR="00BA0F82">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3"/>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lastRenderedPageBreak/>
        <w:t xml:space="preserve">наименование и адрес Организатора в соответствии с п. </w:t>
      </w:r>
      <w:r w:rsidR="00BA0F82">
        <w:fldChar w:fldCharType="begin"/>
      </w:r>
      <w:r w:rsidR="00BA0F82">
        <w:instrText xml:space="preserve"> REF _Ref191386085 \n \h  \* MERGEFORMAT </w:instrText>
      </w:r>
      <w:r w:rsidR="00BA0F82">
        <w:fldChar w:fldCharType="separate"/>
      </w:r>
      <w:r w:rsidR="006D28DA">
        <w:rPr>
          <w:bCs w:val="0"/>
          <w:sz w:val="24"/>
          <w:szCs w:val="24"/>
        </w:rPr>
        <w:t>1.1.1</w:t>
      </w:r>
      <w:r w:rsidR="00BA0F82">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BA0F82">
        <w:fldChar w:fldCharType="begin"/>
      </w:r>
      <w:r w:rsidR="00BA0F82">
        <w:instrText xml:space="preserve"> REF _Ref306980366 \r \h  \* MERGEFORMAT </w:instrText>
      </w:r>
      <w:r w:rsidR="00BA0F82">
        <w:fldChar w:fldCharType="separate"/>
      </w:r>
      <w:r w:rsidR="006D28DA">
        <w:rPr>
          <w:bCs w:val="0"/>
          <w:sz w:val="24"/>
          <w:szCs w:val="24"/>
        </w:rPr>
        <w:t>1.1.4</w:t>
      </w:r>
      <w:r w:rsidR="00BA0F82">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4"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срок до </w:t>
      </w:r>
      <w:r w:rsidR="00246B57" w:rsidRPr="00A05051">
        <w:rPr>
          <w:b/>
          <w:bCs w:val="0"/>
          <w:sz w:val="24"/>
          <w:szCs w:val="24"/>
        </w:rPr>
        <w:t>1</w:t>
      </w:r>
      <w:r w:rsidR="009535C4" w:rsidRPr="00A05051">
        <w:rPr>
          <w:b/>
          <w:bCs w:val="0"/>
          <w:sz w:val="24"/>
          <w:szCs w:val="24"/>
        </w:rPr>
        <w:t>4</w:t>
      </w:r>
      <w:r w:rsidR="00246B57" w:rsidRPr="00A05051">
        <w:rPr>
          <w:b/>
          <w:bCs w:val="0"/>
          <w:sz w:val="24"/>
          <w:szCs w:val="24"/>
        </w:rPr>
        <w:t xml:space="preserve"> часов 00 минут </w:t>
      </w:r>
      <w:r w:rsidR="009535C4" w:rsidRPr="00A05051">
        <w:rPr>
          <w:b/>
          <w:bCs w:val="0"/>
          <w:sz w:val="24"/>
          <w:szCs w:val="24"/>
        </w:rPr>
        <w:t>12</w:t>
      </w:r>
      <w:r w:rsidR="00246B57" w:rsidRPr="00A05051">
        <w:rPr>
          <w:b/>
          <w:bCs w:val="0"/>
          <w:sz w:val="24"/>
          <w:szCs w:val="24"/>
        </w:rPr>
        <w:t xml:space="preserve"> </w:t>
      </w:r>
      <w:r w:rsidR="009535C4" w:rsidRPr="00A05051">
        <w:rPr>
          <w:b/>
          <w:bCs w:val="0"/>
          <w:sz w:val="24"/>
          <w:szCs w:val="24"/>
        </w:rPr>
        <w:t xml:space="preserve">февраля </w:t>
      </w:r>
      <w:r w:rsidR="00246B57" w:rsidRPr="00A05051">
        <w:rPr>
          <w:b/>
          <w:bCs w:val="0"/>
          <w:sz w:val="24"/>
          <w:szCs w:val="24"/>
        </w:rPr>
        <w:t>2016 года</w:t>
      </w:r>
      <w:r w:rsidR="00246B57" w:rsidRPr="009535C4">
        <w:rPr>
          <w:bCs w:val="0"/>
          <w:sz w:val="24"/>
          <w:szCs w:val="24"/>
        </w:rPr>
        <w:t xml:space="preserve"> </w:t>
      </w:r>
      <w:r w:rsidRPr="006D28DA">
        <w:rPr>
          <w:bCs w:val="0"/>
          <w:sz w:val="24"/>
          <w:szCs w:val="24"/>
        </w:rPr>
        <w:t xml:space="preserve">по адресу: </w:t>
      </w:r>
      <w:r w:rsidR="009535C4" w:rsidRPr="009535C4">
        <w:rPr>
          <w:bCs w:val="0"/>
          <w:sz w:val="24"/>
          <w:szCs w:val="24"/>
        </w:rPr>
        <w:t xml:space="preserve">РФ, 305029, г. Курск, ул. К. Маркса, д. 27, </w:t>
      </w:r>
      <w:proofErr w:type="spellStart"/>
      <w:r w:rsidR="009535C4" w:rsidRPr="009535C4">
        <w:rPr>
          <w:bCs w:val="0"/>
          <w:sz w:val="24"/>
          <w:szCs w:val="24"/>
        </w:rPr>
        <w:t>каб</w:t>
      </w:r>
      <w:proofErr w:type="spellEnd"/>
      <w:r w:rsidR="009535C4" w:rsidRPr="009535C4">
        <w:rPr>
          <w:bCs w:val="0"/>
          <w:sz w:val="24"/>
          <w:szCs w:val="24"/>
        </w:rPr>
        <w:t>. 407</w:t>
      </w:r>
      <w:r w:rsidRPr="009535C4">
        <w:rPr>
          <w:bCs w:val="0"/>
          <w:sz w:val="24"/>
          <w:szCs w:val="24"/>
        </w:rPr>
        <w:t>,</w:t>
      </w:r>
      <w:r w:rsidRPr="006D28DA">
        <w:rPr>
          <w:sz w:val="24"/>
          <w:szCs w:val="24"/>
        </w:rPr>
        <w:t xml:space="preserve"> исполнительные сотрудники – </w:t>
      </w:r>
      <w:r w:rsidR="009535C4">
        <w:rPr>
          <w:sz w:val="24"/>
          <w:szCs w:val="24"/>
        </w:rPr>
        <w:t>Горбылев Александр Владимирович</w:t>
      </w:r>
      <w:r w:rsidRPr="006D28DA">
        <w:rPr>
          <w:sz w:val="24"/>
          <w:szCs w:val="24"/>
        </w:rPr>
        <w:t xml:space="preserve">, контактный телефон </w:t>
      </w:r>
      <w:r w:rsidRPr="006D28DA">
        <w:rPr>
          <w:b/>
          <w:sz w:val="24"/>
          <w:szCs w:val="24"/>
        </w:rPr>
        <w:t>(4</w:t>
      </w:r>
      <w:r w:rsidR="009535C4">
        <w:rPr>
          <w:b/>
          <w:sz w:val="24"/>
          <w:szCs w:val="24"/>
        </w:rPr>
        <w:t>712</w:t>
      </w:r>
      <w:r w:rsidRPr="006D28DA">
        <w:rPr>
          <w:b/>
          <w:sz w:val="24"/>
          <w:szCs w:val="24"/>
        </w:rPr>
        <w:t xml:space="preserve">) </w:t>
      </w:r>
      <w:r w:rsidR="009535C4">
        <w:rPr>
          <w:b/>
          <w:sz w:val="24"/>
          <w:szCs w:val="24"/>
        </w:rPr>
        <w:t>55</w:t>
      </w:r>
      <w:r w:rsidRPr="006D28DA">
        <w:rPr>
          <w:b/>
          <w:sz w:val="24"/>
          <w:szCs w:val="24"/>
        </w:rPr>
        <w:t>-</w:t>
      </w:r>
      <w:r w:rsidR="009535C4">
        <w:rPr>
          <w:b/>
          <w:sz w:val="24"/>
          <w:szCs w:val="24"/>
        </w:rPr>
        <w:t>7</w:t>
      </w:r>
      <w:r w:rsidRPr="006D28DA">
        <w:rPr>
          <w:b/>
          <w:sz w:val="24"/>
          <w:szCs w:val="24"/>
        </w:rPr>
        <w:t>2-</w:t>
      </w:r>
      <w:r w:rsidR="009535C4">
        <w:rPr>
          <w:b/>
          <w:sz w:val="24"/>
          <w:szCs w:val="24"/>
        </w:rPr>
        <w:t>0</w:t>
      </w:r>
      <w:r w:rsidRPr="006D28DA">
        <w:rPr>
          <w:b/>
          <w:sz w:val="24"/>
          <w:szCs w:val="24"/>
        </w:rPr>
        <w:t>2</w:t>
      </w:r>
      <w:r w:rsidRPr="006D28DA">
        <w:rPr>
          <w:sz w:val="24"/>
          <w:szCs w:val="24"/>
        </w:rPr>
        <w:t xml:space="preserve">. </w:t>
      </w:r>
      <w:r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4"/>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BA0F82">
        <w:fldChar w:fldCharType="begin"/>
      </w:r>
      <w:r w:rsidR="00BA0F82">
        <w:instrText xml:space="preserve"> REF _Ref306017842 \r \h  \* MERGEFORMAT </w:instrText>
      </w:r>
      <w:r w:rsidR="00BA0F82">
        <w:fldChar w:fldCharType="separate"/>
      </w:r>
      <w:r w:rsidR="006D28DA">
        <w:rPr>
          <w:bCs w:val="0"/>
          <w:sz w:val="24"/>
          <w:szCs w:val="24"/>
        </w:rPr>
        <w:t>3.4.2.4</w:t>
      </w:r>
      <w:r w:rsidR="00BA0F82">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5" w:name="_Ref440881267"/>
      <w:bookmarkStart w:id="416" w:name="_Toc441130477"/>
      <w:r w:rsidRPr="006D28DA">
        <w:t xml:space="preserve">Изменение и отзыв </w:t>
      </w:r>
      <w:r w:rsidR="004B5EB3" w:rsidRPr="006D28DA">
        <w:t>Заявк</w:t>
      </w:r>
      <w:r w:rsidRPr="006D28DA">
        <w:t>и</w:t>
      </w:r>
      <w:bookmarkEnd w:id="411"/>
      <w:bookmarkEnd w:id="415"/>
      <w:bookmarkEnd w:id="416"/>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BA0F82">
        <w:fldChar w:fldCharType="begin"/>
      </w:r>
      <w:r w:rsidR="00BA0F82">
        <w:instrText xml:space="preserve"> REF _Ref306017842 \r \h  \* MERGEFORMAT </w:instrText>
      </w:r>
      <w:r w:rsidR="00BA0F82">
        <w:fldChar w:fldCharType="separate"/>
      </w:r>
      <w:r w:rsidR="006D28DA">
        <w:rPr>
          <w:sz w:val="24"/>
          <w:szCs w:val="24"/>
        </w:rPr>
        <w:t>3.4.2.4</w:t>
      </w:r>
      <w:r w:rsidR="00BA0F82">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417" w:name="_Ref115078477"/>
      <w:r w:rsidRPr="006D28DA">
        <w:rPr>
          <w:bCs w:val="0"/>
          <w:sz w:val="24"/>
          <w:szCs w:val="24"/>
        </w:rPr>
        <w:t>В случае изменения Заявки Участники готовят следующие документы в письменной форме:</w:t>
      </w:r>
      <w:bookmarkEnd w:id="417"/>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BA0F82">
        <w:fldChar w:fldCharType="begin"/>
      </w:r>
      <w:r w:rsidR="00BA0F82">
        <w:instrText xml:space="preserve"> REF _Ref55279015 \r \h  \* MERGEFORMAT </w:instrText>
      </w:r>
      <w:r w:rsidR="00BA0F82">
        <w:fldChar w:fldCharType="separate"/>
      </w:r>
      <w:r w:rsidR="006D28DA">
        <w:rPr>
          <w:bCs w:val="0"/>
          <w:sz w:val="24"/>
          <w:szCs w:val="24"/>
        </w:rPr>
        <w:t>3.3.1.6</w:t>
      </w:r>
      <w:r w:rsidR="00BA0F82">
        <w:fldChar w:fldCharType="end"/>
      </w:r>
      <w:r w:rsidRPr="006D28DA">
        <w:rPr>
          <w:bCs w:val="0"/>
          <w:sz w:val="24"/>
          <w:szCs w:val="24"/>
        </w:rPr>
        <w:t xml:space="preserve">, </w:t>
      </w:r>
      <w:r w:rsidR="00BA0F82">
        <w:fldChar w:fldCharType="begin"/>
      </w:r>
      <w:r w:rsidR="00BA0F82">
        <w:instrText xml:space="preserve"> REF _Ref195087786 \r \h  \* MERGEFORMAT </w:instrText>
      </w:r>
      <w:r w:rsidR="00BA0F82">
        <w:fldChar w:fldCharType="separate"/>
      </w:r>
      <w:r w:rsidR="006D28DA">
        <w:rPr>
          <w:bCs w:val="0"/>
          <w:sz w:val="24"/>
          <w:szCs w:val="24"/>
        </w:rPr>
        <w:t>3.3.1.7</w:t>
      </w:r>
      <w:r w:rsidR="00BA0F82">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BA0F82">
        <w:fldChar w:fldCharType="begin"/>
      </w:r>
      <w:r w:rsidR="00BA0F82">
        <w:instrText xml:space="preserve"> REF _Ref55279015 \r \h  \* MERGEFORMAT </w:instrText>
      </w:r>
      <w:r w:rsidR="00BA0F82">
        <w:fldChar w:fldCharType="separate"/>
      </w:r>
      <w:r w:rsidR="006D28DA">
        <w:rPr>
          <w:bCs w:val="0"/>
          <w:sz w:val="24"/>
          <w:szCs w:val="24"/>
        </w:rPr>
        <w:t>3.3.1.6</w:t>
      </w:r>
      <w:r w:rsidR="00BA0F82">
        <w:fldChar w:fldCharType="end"/>
      </w:r>
      <w:r w:rsidRPr="006D28DA">
        <w:rPr>
          <w:bCs w:val="0"/>
          <w:sz w:val="24"/>
          <w:szCs w:val="24"/>
        </w:rPr>
        <w:t xml:space="preserve">, </w:t>
      </w:r>
      <w:r w:rsidR="00BA0F82">
        <w:fldChar w:fldCharType="begin"/>
      </w:r>
      <w:r w:rsidR="00BA0F82">
        <w:instrText xml:space="preserve"> REF _Ref195087786 \r \h  \* MERGEFORMAT </w:instrText>
      </w:r>
      <w:r w:rsidR="00BA0F82">
        <w:fldChar w:fldCharType="separate"/>
      </w:r>
      <w:r w:rsidR="006D28DA">
        <w:rPr>
          <w:bCs w:val="0"/>
          <w:sz w:val="24"/>
          <w:szCs w:val="24"/>
        </w:rPr>
        <w:t>3.3.1.7</w:t>
      </w:r>
      <w:r w:rsidR="00BA0F82">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BA0F82">
        <w:fldChar w:fldCharType="begin"/>
      </w:r>
      <w:r w:rsidR="00BA0F82">
        <w:instrText xml:space="preserve"> REF _Ref306017842 \r \h  \* MERGEFORMAT </w:instrText>
      </w:r>
      <w:r w:rsidR="00BA0F82">
        <w:fldChar w:fldCharType="separate"/>
      </w:r>
      <w:r w:rsidR="006D28DA">
        <w:rPr>
          <w:sz w:val="24"/>
          <w:szCs w:val="24"/>
        </w:rPr>
        <w:t>3.4.2.4</w:t>
      </w:r>
      <w:r w:rsidR="00BA0F82">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8" w:name="_Ref305973250"/>
      <w:bookmarkStart w:id="419" w:name="_Toc441130478"/>
      <w:r w:rsidRPr="00E71A48">
        <w:t>Оценка Заявок и проведение переговоров</w:t>
      </w:r>
      <w:bookmarkEnd w:id="418"/>
      <w:bookmarkEnd w:id="419"/>
      <w:r w:rsidRPr="00E71A48">
        <w:t xml:space="preserve"> </w:t>
      </w:r>
    </w:p>
    <w:p w:rsidR="00717F60" w:rsidRPr="00E71A48" w:rsidRDefault="00717F60" w:rsidP="00E71A48">
      <w:pPr>
        <w:pStyle w:val="3"/>
        <w:spacing w:line="264" w:lineRule="auto"/>
        <w:rPr>
          <w:szCs w:val="24"/>
        </w:rPr>
      </w:pPr>
      <w:bookmarkStart w:id="420" w:name="_Toc439323711"/>
      <w:bookmarkStart w:id="421" w:name="_Toc440361345"/>
      <w:bookmarkStart w:id="422" w:name="_Toc440376100"/>
      <w:bookmarkStart w:id="423" w:name="_Toc440376227"/>
      <w:bookmarkStart w:id="424" w:name="_Toc440382492"/>
      <w:bookmarkStart w:id="425" w:name="_Toc440447162"/>
      <w:bookmarkStart w:id="426" w:name="_Toc440631704"/>
      <w:bookmarkStart w:id="427" w:name="_Toc440877361"/>
      <w:bookmarkStart w:id="428" w:name="_Toc441130479"/>
      <w:r w:rsidRPr="00E71A48">
        <w:rPr>
          <w:szCs w:val="24"/>
        </w:rPr>
        <w:t>Общие положения</w:t>
      </w:r>
      <w:bookmarkEnd w:id="420"/>
      <w:bookmarkEnd w:id="421"/>
      <w:bookmarkEnd w:id="422"/>
      <w:bookmarkEnd w:id="423"/>
      <w:bookmarkEnd w:id="424"/>
      <w:bookmarkEnd w:id="425"/>
      <w:bookmarkEnd w:id="426"/>
      <w:bookmarkEnd w:id="427"/>
      <w:bookmarkEnd w:id="42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lastRenderedPageBreak/>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BA0F82">
        <w:fldChar w:fldCharType="begin"/>
      </w:r>
      <w:r w:rsidR="00BA0F82">
        <w:instrText xml:space="preserve"> REF _Ref93089454 \n \h  \* MERGEFORMAT </w:instrText>
      </w:r>
      <w:r w:rsidR="00BA0F82">
        <w:fldChar w:fldCharType="separate"/>
      </w:r>
      <w:r w:rsidR="006D28DA">
        <w:rPr>
          <w:bCs w:val="0"/>
          <w:sz w:val="24"/>
          <w:szCs w:val="24"/>
        </w:rPr>
        <w:t>3.6.2</w:t>
      </w:r>
      <w:r w:rsidR="00BA0F82">
        <w:fldChar w:fldCharType="end"/>
      </w:r>
      <w:r w:rsidRPr="00E71A48">
        <w:rPr>
          <w:bCs w:val="0"/>
          <w:sz w:val="24"/>
          <w:szCs w:val="24"/>
        </w:rPr>
        <w:t xml:space="preserve">), проведение (при необходимости) переговоров (пункт </w:t>
      </w:r>
      <w:r w:rsidR="00BA0F82">
        <w:fldChar w:fldCharType="begin"/>
      </w:r>
      <w:r w:rsidR="00BA0F82">
        <w:instrText xml:space="preserve"> REF _Ref303670674 \n \h  \* MERGEFORMAT </w:instrText>
      </w:r>
      <w:r w:rsidR="00BA0F82">
        <w:fldChar w:fldCharType="separate"/>
      </w:r>
      <w:r w:rsidR="006D28DA">
        <w:rPr>
          <w:bCs w:val="0"/>
          <w:sz w:val="24"/>
          <w:szCs w:val="24"/>
        </w:rPr>
        <w:t>3.6.3</w:t>
      </w:r>
      <w:r w:rsidR="00BA0F82">
        <w:fldChar w:fldCharType="end"/>
      </w:r>
      <w:r w:rsidRPr="00E71A48">
        <w:rPr>
          <w:bCs w:val="0"/>
          <w:sz w:val="24"/>
          <w:szCs w:val="24"/>
        </w:rPr>
        <w:t>) и оценочную стадию (пункт</w:t>
      </w:r>
      <w:r w:rsidR="007F3FB7" w:rsidRPr="00E71A48">
        <w:rPr>
          <w:bCs w:val="0"/>
          <w:sz w:val="24"/>
          <w:szCs w:val="24"/>
        </w:rPr>
        <w:t xml:space="preserve"> </w:t>
      </w:r>
      <w:r w:rsidR="00BA0F82">
        <w:fldChar w:fldCharType="begin"/>
      </w:r>
      <w:r w:rsidR="00BA0F82">
        <w:instrText xml:space="preserve"> REF _Ref306138385 \r \h  \* MERGEFORMAT </w:instrText>
      </w:r>
      <w:r w:rsidR="00BA0F82">
        <w:fldChar w:fldCharType="separate"/>
      </w:r>
      <w:r w:rsidR="006D28DA">
        <w:rPr>
          <w:bCs w:val="0"/>
          <w:sz w:val="24"/>
          <w:szCs w:val="24"/>
        </w:rPr>
        <w:t>3.6.4</w:t>
      </w:r>
      <w:r w:rsidR="00BA0F82">
        <w:fldChar w:fldCharType="end"/>
      </w:r>
      <w:r w:rsidRPr="00E71A48">
        <w:rPr>
          <w:bCs w:val="0"/>
          <w:sz w:val="24"/>
          <w:szCs w:val="24"/>
        </w:rPr>
        <w:t>).</w:t>
      </w:r>
    </w:p>
    <w:p w:rsidR="00717F60" w:rsidRPr="00E71A48" w:rsidRDefault="00717F60" w:rsidP="00E71A48">
      <w:pPr>
        <w:pStyle w:val="3"/>
        <w:spacing w:line="264" w:lineRule="auto"/>
        <w:rPr>
          <w:szCs w:val="24"/>
        </w:rPr>
      </w:pPr>
      <w:bookmarkStart w:id="429" w:name="_Ref93089454"/>
      <w:bookmarkStart w:id="430" w:name="_Toc439323712"/>
      <w:bookmarkStart w:id="431" w:name="_Toc440361346"/>
      <w:bookmarkStart w:id="432" w:name="_Toc440376101"/>
      <w:bookmarkStart w:id="433" w:name="_Toc440376228"/>
      <w:bookmarkStart w:id="434" w:name="_Toc440382493"/>
      <w:bookmarkStart w:id="435" w:name="_Toc440447163"/>
      <w:bookmarkStart w:id="436" w:name="_Toc440631705"/>
      <w:bookmarkStart w:id="437" w:name="_Toc440877362"/>
      <w:bookmarkStart w:id="438" w:name="_Toc441130480"/>
      <w:r w:rsidRPr="00E71A48">
        <w:rPr>
          <w:szCs w:val="24"/>
        </w:rPr>
        <w:t>Отборочная стадия</w:t>
      </w:r>
      <w:bookmarkEnd w:id="429"/>
      <w:bookmarkEnd w:id="430"/>
      <w:bookmarkEnd w:id="431"/>
      <w:bookmarkEnd w:id="432"/>
      <w:bookmarkEnd w:id="433"/>
      <w:bookmarkEnd w:id="434"/>
      <w:bookmarkEnd w:id="435"/>
      <w:bookmarkEnd w:id="436"/>
      <w:bookmarkEnd w:id="437"/>
      <w:bookmarkEnd w:id="438"/>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39"/>
      <w:bookmarkEnd w:id="440"/>
    </w:p>
    <w:p w:rsidR="00BA0F82" w:rsidRPr="00BA0F82" w:rsidRDefault="00BA0F82" w:rsidP="00BA0F82">
      <w:pPr>
        <w:pStyle w:val="affffff0"/>
        <w:widowControl w:val="0"/>
        <w:numPr>
          <w:ilvl w:val="0"/>
          <w:numId w:val="93"/>
        </w:numPr>
        <w:tabs>
          <w:tab w:val="left" w:pos="426"/>
        </w:tabs>
        <w:autoSpaceDE w:val="0"/>
        <w:spacing w:line="264" w:lineRule="auto"/>
        <w:rPr>
          <w:sz w:val="24"/>
          <w:szCs w:val="24"/>
        </w:rPr>
      </w:pPr>
      <w:r w:rsidRPr="00BA0F82">
        <w:rPr>
          <w:sz w:val="24"/>
          <w:szCs w:val="24"/>
        </w:rPr>
        <w:t>в существенной мере не отвечают требованиям к оформлению настоящей Документации по запросу предложений;</w:t>
      </w:r>
    </w:p>
    <w:p w:rsidR="00BA0F82" w:rsidRPr="00BA0F82" w:rsidRDefault="00BA0F82" w:rsidP="00BA0F82">
      <w:pPr>
        <w:pStyle w:val="affffff0"/>
        <w:widowControl w:val="0"/>
        <w:numPr>
          <w:ilvl w:val="0"/>
          <w:numId w:val="93"/>
        </w:numPr>
        <w:tabs>
          <w:tab w:val="left" w:pos="426"/>
        </w:tabs>
        <w:autoSpaceDE w:val="0"/>
        <w:spacing w:line="264" w:lineRule="auto"/>
        <w:rPr>
          <w:sz w:val="24"/>
          <w:szCs w:val="24"/>
        </w:rPr>
      </w:pPr>
      <w:r w:rsidRPr="00BA0F82">
        <w:rPr>
          <w:sz w:val="24"/>
          <w:szCs w:val="24"/>
        </w:rPr>
        <w:t xml:space="preserve">поданы Участниками, которые не отвечают требованиям настоящей Документации по запросу предложений; </w:t>
      </w:r>
    </w:p>
    <w:p w:rsidR="00BA0F82" w:rsidRPr="00BA0F82" w:rsidRDefault="00BA0F82" w:rsidP="00BA0F82">
      <w:pPr>
        <w:pStyle w:val="affffff0"/>
        <w:widowControl w:val="0"/>
        <w:numPr>
          <w:ilvl w:val="0"/>
          <w:numId w:val="93"/>
        </w:numPr>
        <w:tabs>
          <w:tab w:val="left" w:pos="426"/>
        </w:tabs>
        <w:autoSpaceDE w:val="0"/>
        <w:spacing w:line="264" w:lineRule="auto"/>
        <w:rPr>
          <w:sz w:val="24"/>
          <w:szCs w:val="24"/>
        </w:rPr>
      </w:pPr>
      <w:r w:rsidRPr="00BA0F82">
        <w:rPr>
          <w:sz w:val="24"/>
          <w:szCs w:val="24"/>
        </w:rPr>
        <w:t xml:space="preserve">содержат Заявки, по существу не отвечающие техническим, коммерческим или </w:t>
      </w:r>
      <w:r w:rsidRPr="00BA0F82">
        <w:rPr>
          <w:sz w:val="24"/>
          <w:szCs w:val="24"/>
        </w:rPr>
        <w:lastRenderedPageBreak/>
        <w:t>Договорным требованиям настоящей Документации по запросу предложений;</w:t>
      </w:r>
    </w:p>
    <w:p w:rsidR="00BA0F82" w:rsidRPr="00BA0F82" w:rsidRDefault="00BA0F82" w:rsidP="00BA0F82">
      <w:pPr>
        <w:pStyle w:val="affffff0"/>
        <w:widowControl w:val="0"/>
        <w:numPr>
          <w:ilvl w:val="0"/>
          <w:numId w:val="93"/>
        </w:numPr>
        <w:tabs>
          <w:tab w:val="left" w:pos="426"/>
        </w:tabs>
        <w:autoSpaceDE w:val="0"/>
        <w:spacing w:after="100" w:line="264" w:lineRule="auto"/>
        <w:rPr>
          <w:sz w:val="24"/>
          <w:szCs w:val="24"/>
        </w:rPr>
      </w:pPr>
      <w:r w:rsidRPr="00BA0F82">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BA0F82">
        <w:fldChar w:fldCharType="begin"/>
      </w:r>
      <w:r w:rsidR="00BA0F82">
        <w:instrText xml:space="preserve"> REF _Ref306176386 \r \h  \* MERGEFORMAT </w:instrText>
      </w:r>
      <w:r w:rsidR="00BA0F82">
        <w:fldChar w:fldCharType="separate"/>
      </w:r>
      <w:r w:rsidR="006D28DA">
        <w:rPr>
          <w:sz w:val="24"/>
          <w:szCs w:val="24"/>
        </w:rPr>
        <w:t>3.3.14</w:t>
      </w:r>
      <w:r w:rsidR="00BA0F82">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1" w:name="_Ref303670674"/>
      <w:bookmarkStart w:id="442" w:name="_Toc439323713"/>
      <w:bookmarkStart w:id="443" w:name="_Toc440361347"/>
      <w:bookmarkStart w:id="444" w:name="_Toc440376102"/>
      <w:bookmarkStart w:id="445" w:name="_Toc440376229"/>
      <w:bookmarkStart w:id="446" w:name="_Toc440382494"/>
      <w:bookmarkStart w:id="447" w:name="_Toc440447164"/>
      <w:bookmarkStart w:id="448" w:name="_Toc440631706"/>
      <w:bookmarkStart w:id="449" w:name="_Toc440877363"/>
      <w:bookmarkStart w:id="450" w:name="_Toc441130481"/>
      <w:r w:rsidRPr="00E71A48">
        <w:rPr>
          <w:szCs w:val="24"/>
        </w:rPr>
        <w:t>Проведение переговоров</w:t>
      </w:r>
      <w:bookmarkEnd w:id="441"/>
      <w:bookmarkEnd w:id="442"/>
      <w:bookmarkEnd w:id="443"/>
      <w:bookmarkEnd w:id="444"/>
      <w:bookmarkEnd w:id="445"/>
      <w:bookmarkEnd w:id="446"/>
      <w:bookmarkEnd w:id="447"/>
      <w:bookmarkEnd w:id="448"/>
      <w:bookmarkEnd w:id="449"/>
      <w:bookmarkEnd w:id="4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1" w:name="_Ref306138385"/>
      <w:bookmarkStart w:id="452" w:name="_Toc439323714"/>
      <w:bookmarkStart w:id="453" w:name="_Toc440361348"/>
      <w:bookmarkStart w:id="454" w:name="_Toc440376103"/>
      <w:bookmarkStart w:id="455" w:name="_Toc440376230"/>
      <w:bookmarkStart w:id="456" w:name="_Toc440382495"/>
      <w:bookmarkStart w:id="457" w:name="_Toc440447165"/>
      <w:bookmarkStart w:id="458" w:name="_Toc440631707"/>
      <w:bookmarkStart w:id="459" w:name="_Toc440877364"/>
      <w:bookmarkStart w:id="460" w:name="_Toc441130482"/>
      <w:r w:rsidRPr="00E71A48">
        <w:rPr>
          <w:szCs w:val="24"/>
        </w:rPr>
        <w:t>Оценочная стадия</w:t>
      </w:r>
      <w:bookmarkEnd w:id="451"/>
      <w:bookmarkEnd w:id="452"/>
      <w:bookmarkEnd w:id="453"/>
      <w:bookmarkEnd w:id="454"/>
      <w:bookmarkEnd w:id="455"/>
      <w:bookmarkEnd w:id="456"/>
      <w:bookmarkEnd w:id="457"/>
      <w:bookmarkEnd w:id="458"/>
      <w:bookmarkEnd w:id="459"/>
      <w:bookmarkEnd w:id="460"/>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1" w:name="_Ref303250967"/>
      <w:bookmarkStart w:id="462" w:name="_Toc305697378"/>
      <w:bookmarkStart w:id="463" w:name="_Toc441130483"/>
      <w:bookmarkStart w:id="464" w:name="_Toc255985696"/>
      <w:r w:rsidRPr="006D28DA">
        <w:t>Аукционная процедура понижени</w:t>
      </w:r>
      <w:r w:rsidR="00E60F8E" w:rsidRPr="006D28DA">
        <w:t>я</w:t>
      </w:r>
      <w:r w:rsidRPr="006D28DA">
        <w:t xml:space="preserve"> цены (переторжка)</w:t>
      </w:r>
      <w:bookmarkEnd w:id="461"/>
      <w:bookmarkEnd w:id="462"/>
      <w:bookmarkEnd w:id="463"/>
      <w:r w:rsidRPr="006D28DA">
        <w:t xml:space="preserve"> </w:t>
      </w:r>
    </w:p>
    <w:bookmarkEnd w:id="464"/>
    <w:p w:rsidR="006D28DA" w:rsidRPr="006D28DA"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6D28DA" w:rsidDel="009F10EB">
        <w:rPr>
          <w:sz w:val="24"/>
          <w:szCs w:val="24"/>
        </w:rPr>
        <w:t xml:space="preserve"> </w:t>
      </w:r>
      <w:r w:rsidR="006D28DA" w:rsidRPr="006D28DA">
        <w:rPr>
          <w:sz w:val="24"/>
          <w:szCs w:val="24"/>
        </w:rPr>
        <w:t>без изменений.</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lang w:eastAsia="ru-RU"/>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окончания приема Заявок (п.</w:t>
      </w:r>
      <w:r w:rsidR="00553891">
        <w:rPr>
          <w:sz w:val="24"/>
          <w:szCs w:val="24"/>
          <w:lang w:eastAsia="ru-RU"/>
        </w:rPr>
        <w:fldChar w:fldCharType="begin"/>
      </w:r>
      <w:r w:rsidR="00457AEB">
        <w:rPr>
          <w:sz w:val="24"/>
          <w:szCs w:val="24"/>
          <w:lang w:eastAsia="ru-RU"/>
        </w:rPr>
        <w:instrText xml:space="preserve"> REF _Ref306017842 \r \h </w:instrText>
      </w:r>
      <w:r w:rsidR="00553891">
        <w:rPr>
          <w:sz w:val="24"/>
          <w:szCs w:val="24"/>
          <w:lang w:eastAsia="ru-RU"/>
        </w:rPr>
      </w:r>
      <w:r w:rsidR="00553891">
        <w:rPr>
          <w:sz w:val="24"/>
          <w:szCs w:val="24"/>
          <w:lang w:eastAsia="ru-RU"/>
        </w:rPr>
        <w:fldChar w:fldCharType="separate"/>
      </w:r>
      <w:r w:rsidR="00457AEB">
        <w:rPr>
          <w:sz w:val="24"/>
          <w:szCs w:val="24"/>
          <w:lang w:eastAsia="ru-RU"/>
        </w:rPr>
        <w:t>3.4.2.4</w:t>
      </w:r>
      <w:r w:rsidR="00553891">
        <w:rPr>
          <w:sz w:val="24"/>
          <w:szCs w:val="24"/>
          <w:lang w:eastAsia="ru-RU"/>
        </w:rPr>
        <w:fldChar w:fldCharType="end"/>
      </w:r>
      <w:r w:rsidRPr="006D28DA">
        <w:rPr>
          <w:sz w:val="24"/>
          <w:szCs w:val="24"/>
          <w:lang w:eastAsia="ru-RU"/>
        </w:rPr>
        <w:t xml:space="preserve">) до определения Участника запроса предложений, </w:t>
      </w:r>
      <w:r w:rsidRPr="006D28DA">
        <w:rPr>
          <w:sz w:val="24"/>
          <w:szCs w:val="24"/>
        </w:rPr>
        <w:t>чья Заявка признана лучшей</w:t>
      </w:r>
      <w:r w:rsidRPr="006D28DA">
        <w:rPr>
          <w:sz w:val="24"/>
          <w:szCs w:val="24"/>
          <w:lang w:eastAsia="ru-RU"/>
        </w:rPr>
        <w:t xml:space="preserve"> (п.</w:t>
      </w:r>
      <w:r w:rsidR="00BA0F82">
        <w:fldChar w:fldCharType="begin"/>
      </w:r>
      <w:r w:rsidR="00BA0F82">
        <w:instrText xml:space="preserve"> REF _Ref440290296 \r \h  \* MERGEFORMAT </w:instrText>
      </w:r>
      <w:r w:rsidR="00BA0F82">
        <w:fldChar w:fldCharType="separate"/>
      </w:r>
      <w:r>
        <w:rPr>
          <w:sz w:val="24"/>
          <w:szCs w:val="24"/>
          <w:lang w:eastAsia="ru-RU"/>
        </w:rPr>
        <w:t>3.8.1</w:t>
      </w:r>
      <w:r w:rsidR="00BA0F82">
        <w:fldChar w:fldCharType="end"/>
      </w:r>
      <w:r w:rsidRPr="006D28DA">
        <w:rPr>
          <w:sz w:val="24"/>
          <w:szCs w:val="24"/>
          <w:lang w:eastAsia="ru-RU"/>
        </w:rPr>
        <w:t>), получит письменную просьбу о проведении переторжки от любого Участника запроса предложений.</w:t>
      </w:r>
      <w:proofErr w:type="gramEnd"/>
      <w:r w:rsidRPr="006D28DA">
        <w:rPr>
          <w:sz w:val="24"/>
          <w:szCs w:val="24"/>
          <w:lang w:eastAsia="ru-RU"/>
        </w:rPr>
        <w:t xml:space="preserve"> П</w:t>
      </w:r>
      <w:r w:rsidRPr="006D28DA">
        <w:rPr>
          <w:sz w:val="24"/>
          <w:szCs w:val="24"/>
        </w:rPr>
        <w:t>орядок проведения переторжки принимает Комиссия по запросу предложений самостоятельно согласно действующим нормам Стандарта о закупках.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На переторжку в обязательном порядке приглашаются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lastRenderedPageBreak/>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6D28DA">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6D28DA">
        <w:rPr>
          <w:sz w:val="24"/>
          <w:szCs w:val="24"/>
        </w:rPr>
        <w:t>,</w:t>
      </w:r>
      <w:proofErr w:type="gramEnd"/>
      <w:r w:rsidRPr="006D28DA">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w:t>
      </w:r>
      <w:r w:rsidRPr="006D28DA">
        <w:rPr>
          <w:sz w:val="24"/>
          <w:szCs w:val="24"/>
        </w:rPr>
        <w:lastRenderedPageBreak/>
        <w:t xml:space="preserve">данного Участника, Закупочная комиссия принимает </w:t>
      </w:r>
      <w:proofErr w:type="gramStart"/>
      <w:r w:rsidRPr="006D28DA">
        <w:rPr>
          <w:sz w:val="24"/>
          <w:szCs w:val="24"/>
        </w:rPr>
        <w:t>окончательную цену, заявленную им в ходе переторжки и делает</w:t>
      </w:r>
      <w:proofErr w:type="gramEnd"/>
      <w:r w:rsidRPr="006D28DA">
        <w:rPr>
          <w:sz w:val="24"/>
          <w:szCs w:val="24"/>
        </w:rPr>
        <w:t xml:space="preserve">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6D28DA">
        <w:rPr>
          <w:sz w:val="24"/>
          <w:szCs w:val="24"/>
        </w:rPr>
        <w:t xml:space="preserve">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6D28DA">
        <w:rPr>
          <w:sz w:val="24"/>
          <w:szCs w:val="24"/>
        </w:rPr>
        <w:t>о-</w:t>
      </w:r>
      <w:proofErr w:type="gramEnd"/>
      <w:r w:rsidRPr="006D28DA">
        <w:rPr>
          <w:sz w:val="24"/>
          <w:szCs w:val="24"/>
        </w:rPr>
        <w:t xml:space="preserve">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6D28DA">
        <w:rPr>
          <w:sz w:val="24"/>
          <w:szCs w:val="24"/>
        </w:rPr>
        <w:t>срока</w:t>
      </w:r>
      <w:proofErr w:type="gramEnd"/>
      <w:r w:rsidRPr="006D28DA">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6D28DA">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6D28DA">
        <w:rPr>
          <w:sz w:val="24"/>
          <w:szCs w:val="24"/>
        </w:rPr>
        <w:t xml:space="preserve"> Изменение цены в сторону снижения не должно повлечь за собой изменение иных условий Заявки, </w:t>
      </w:r>
      <w:proofErr w:type="gramStart"/>
      <w:r w:rsidRPr="006D28DA">
        <w:rPr>
          <w:sz w:val="24"/>
          <w:szCs w:val="24"/>
        </w:rPr>
        <w:t>кроме</w:t>
      </w:r>
      <w:proofErr w:type="gramEnd"/>
      <w:r w:rsidRPr="006D28DA">
        <w:rPr>
          <w:sz w:val="24"/>
          <w:szCs w:val="24"/>
        </w:rPr>
        <w:t xml:space="preserve"> ценовых.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Предложения Участника по повышению цены не рассматриваются, такой Участник считается не участвовавшим в переторжке.</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w:t>
      </w:r>
      <w:r w:rsidRPr="006D28DA">
        <w:rPr>
          <w:sz w:val="24"/>
          <w:szCs w:val="24"/>
        </w:rPr>
        <w:lastRenderedPageBreak/>
        <w:t xml:space="preserve">полученные в ходе переторжки, при оценке Заявок и построении итоговой </w:t>
      </w:r>
      <w:proofErr w:type="spellStart"/>
      <w:r w:rsidRPr="006D28DA">
        <w:rPr>
          <w:sz w:val="24"/>
          <w:szCs w:val="24"/>
        </w:rPr>
        <w:t>ранжировки</w:t>
      </w:r>
      <w:proofErr w:type="spellEnd"/>
      <w:r w:rsidRPr="006D28DA">
        <w:rPr>
          <w:sz w:val="24"/>
          <w:szCs w:val="24"/>
        </w:rPr>
        <w:t xml:space="preserve"> Заявок. </w:t>
      </w:r>
      <w:proofErr w:type="gramStart"/>
      <w:r w:rsidRPr="006D28DA">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6D28DA">
        <w:rPr>
          <w:sz w:val="24"/>
          <w:szCs w:val="24"/>
        </w:rPr>
        <w:t>ранжировки</w:t>
      </w:r>
      <w:proofErr w:type="spellEnd"/>
      <w:r w:rsidRPr="006D28DA">
        <w:rPr>
          <w:sz w:val="24"/>
          <w:szCs w:val="24"/>
        </w:rPr>
        <w:t xml:space="preserve"> предложений по первоначальной цене.</w:t>
      </w:r>
      <w:proofErr w:type="gramEnd"/>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BA0F82">
        <w:fldChar w:fldCharType="begin"/>
      </w:r>
      <w:r w:rsidR="00BA0F82">
        <w:instrText xml:space="preserve"> REF _Ref306004660 \r \h  \* MERGEFORMAT </w:instrText>
      </w:r>
      <w:r w:rsidR="00BA0F82">
        <w:fldChar w:fldCharType="separate"/>
      </w:r>
      <w:r>
        <w:rPr>
          <w:sz w:val="24"/>
          <w:szCs w:val="24"/>
        </w:rPr>
        <w:t>3.3.1.3</w:t>
      </w:r>
      <w:r w:rsidR="00BA0F82">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65" w:name="_Ref303681924"/>
      <w:bookmarkStart w:id="466" w:name="_Ref303683914"/>
      <w:bookmarkStart w:id="467" w:name="_Toc441130484"/>
      <w:r w:rsidRPr="00E71A48">
        <w:t xml:space="preserve">Подведение итогов </w:t>
      </w:r>
      <w:r w:rsidR="00DF639D" w:rsidRPr="00E71A48">
        <w:t>З</w:t>
      </w:r>
      <w:r w:rsidRPr="00E71A48">
        <w:t>апроса предложений</w:t>
      </w:r>
      <w:bookmarkEnd w:id="465"/>
      <w:bookmarkEnd w:id="466"/>
      <w:bookmarkEnd w:id="467"/>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BA0F82">
        <w:fldChar w:fldCharType="begin"/>
      </w:r>
      <w:r w:rsidR="00BA0F82">
        <w:instrText xml:space="preserve"> REF _Ref191386085 \r \h  \* MERGEFORMAT </w:instrText>
      </w:r>
      <w:r w:rsidR="00BA0F82">
        <w:fldChar w:fldCharType="separate"/>
      </w:r>
      <w:r w:rsidR="006D28DA">
        <w:rPr>
          <w:iCs/>
          <w:sz w:val="24"/>
          <w:szCs w:val="24"/>
        </w:rPr>
        <w:t>1.1.1</w:t>
      </w:r>
      <w:r w:rsidR="00BA0F82">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69" w:name="_Ref303251044"/>
      <w:bookmarkStart w:id="470" w:name="_Toc441130485"/>
      <w:bookmarkStart w:id="471" w:name="_Ref191386295"/>
      <w:r w:rsidRPr="00E71A48">
        <w:t xml:space="preserve">Признание запроса предложений </w:t>
      </w:r>
      <w:proofErr w:type="gramStart"/>
      <w:r w:rsidRPr="00E71A48">
        <w:t>несостоявшимся</w:t>
      </w:r>
      <w:bookmarkEnd w:id="469"/>
      <w:bookmarkEnd w:id="470"/>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4"/>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5" w:name="_Ref303683929"/>
      <w:bookmarkStart w:id="476" w:name="_Toc441130486"/>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1"/>
      <w:bookmarkEnd w:id="475"/>
      <w:bookmarkEnd w:id="476"/>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7" w:name="_Ref294695403"/>
      <w:bookmarkStart w:id="47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7"/>
      <w:bookmarkEnd w:id="478"/>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BA0F82">
        <w:fldChar w:fldCharType="begin"/>
      </w:r>
      <w:r w:rsidR="00BA0F82">
        <w:instrText xml:space="preserve"> REF _Ref294695546 \r \h  \* MERGEFORMAT </w:instrText>
      </w:r>
      <w:r w:rsidR="00BA0F82">
        <w:fldChar w:fldCharType="separate"/>
      </w:r>
      <w:r w:rsidR="006D28DA">
        <w:rPr>
          <w:bCs w:val="0"/>
          <w:sz w:val="24"/>
          <w:szCs w:val="24"/>
        </w:rPr>
        <w:t xml:space="preserve"> 1.2.6 </w:t>
      </w:r>
      <w:r w:rsidR="00BA0F82">
        <w:fldChar w:fldCharType="end"/>
      </w:r>
      <w:r w:rsidRPr="00E71A48">
        <w:rPr>
          <w:bCs w:val="0"/>
          <w:sz w:val="24"/>
          <w:szCs w:val="24"/>
        </w:rPr>
        <w:t>и/или в срок, определенный в п.</w:t>
      </w:r>
      <w:r w:rsidR="001716DB" w:rsidRPr="00E71A48">
        <w:rPr>
          <w:bCs w:val="0"/>
          <w:sz w:val="24"/>
          <w:szCs w:val="24"/>
        </w:rPr>
        <w:t xml:space="preserve"> </w:t>
      </w:r>
      <w:r w:rsidR="00BA0F82">
        <w:fldChar w:fldCharType="begin"/>
      </w:r>
      <w:r w:rsidR="00BA0F82">
        <w:instrText xml:space="preserve"> REF _Ref294695403 \n \h  \* MERGEFORMAT </w:instrText>
      </w:r>
      <w:r w:rsidR="00BA0F82">
        <w:fldChar w:fldCharType="separate"/>
      </w:r>
      <w:r w:rsidR="006D28DA">
        <w:rPr>
          <w:bCs w:val="0"/>
          <w:sz w:val="24"/>
          <w:szCs w:val="24"/>
        </w:rPr>
        <w:t>3.10.3</w:t>
      </w:r>
      <w:r w:rsidR="00BA0F82">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BA0F82">
        <w:fldChar w:fldCharType="begin"/>
      </w:r>
      <w:r w:rsidR="00BA0F82">
        <w:instrText xml:space="preserve"> REF _Ref305979053 \r \h  \* MERGEFORMAT </w:instrText>
      </w:r>
      <w:r w:rsidR="00BA0F82">
        <w:fldChar w:fldCharType="separate"/>
      </w:r>
      <w:r w:rsidR="006D28DA">
        <w:rPr>
          <w:bCs w:val="0"/>
          <w:sz w:val="24"/>
          <w:szCs w:val="24"/>
        </w:rPr>
        <w:t>3.10.4</w:t>
      </w:r>
      <w:r w:rsidR="00BA0F82">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1" w:name="_Toc181693189"/>
      <w:bookmarkStart w:id="482" w:name="_Ref190680463"/>
      <w:bookmarkStart w:id="483" w:name="_Ref306140410"/>
      <w:bookmarkStart w:id="484" w:name="_Ref306142159"/>
      <w:bookmarkStart w:id="485" w:name="_Toc441130487"/>
      <w:bookmarkStart w:id="486" w:name="_Ref303102866"/>
      <w:bookmarkStart w:id="487" w:name="_Toc305835589"/>
      <w:bookmarkStart w:id="488" w:name="_Ref303683952"/>
      <w:bookmarkStart w:id="489" w:name="__RefNumPara__840_922829174"/>
      <w:bookmarkEnd w:id="480"/>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1"/>
      <w:bookmarkEnd w:id="482"/>
      <w:bookmarkEnd w:id="483"/>
      <w:bookmarkEnd w:id="484"/>
      <w:bookmarkEnd w:id="485"/>
      <w:r w:rsidRPr="00414CAF">
        <w:t xml:space="preserve"> </w:t>
      </w:r>
      <w:bookmarkEnd w:id="486"/>
      <w:bookmarkEnd w:id="487"/>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53891">
        <w:rPr>
          <w:sz w:val="24"/>
          <w:szCs w:val="24"/>
        </w:rPr>
        <w:fldChar w:fldCharType="begin"/>
      </w:r>
      <w:r w:rsidR="005818B2">
        <w:rPr>
          <w:sz w:val="24"/>
          <w:szCs w:val="24"/>
        </w:rPr>
        <w:instrText xml:space="preserve"> REF _Ref440272931 \r \h </w:instrText>
      </w:r>
      <w:r w:rsidR="00553891">
        <w:rPr>
          <w:sz w:val="24"/>
          <w:szCs w:val="24"/>
        </w:rPr>
      </w:r>
      <w:r w:rsidR="00553891">
        <w:rPr>
          <w:sz w:val="24"/>
          <w:szCs w:val="24"/>
        </w:rPr>
        <w:fldChar w:fldCharType="separate"/>
      </w:r>
      <w:r w:rsidR="006D28DA">
        <w:rPr>
          <w:sz w:val="24"/>
          <w:szCs w:val="24"/>
        </w:rPr>
        <w:t>2</w:t>
      </w:r>
      <w:r w:rsidR="00553891">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0" w:name="_Ref303694483"/>
      <w:bookmarkStart w:id="491" w:name="_Toc305835590"/>
      <w:bookmarkStart w:id="492" w:name="_Ref306140451"/>
      <w:bookmarkStart w:id="493" w:name="_Toc441130488"/>
      <w:r w:rsidRPr="00C72794">
        <w:lastRenderedPageBreak/>
        <w:t xml:space="preserve">Уведомление о результатах </w:t>
      </w:r>
      <w:bookmarkEnd w:id="490"/>
      <w:bookmarkEnd w:id="491"/>
      <w:r w:rsidRPr="00C72794">
        <w:t>запроса предложений</w:t>
      </w:r>
      <w:bookmarkEnd w:id="492"/>
      <w:bookmarkEnd w:id="493"/>
    </w:p>
    <w:bookmarkEnd w:id="488"/>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BA0F82">
        <w:fldChar w:fldCharType="begin"/>
      </w:r>
      <w:r w:rsidR="00BA0F82">
        <w:instrText xml:space="preserve"> REF _Ref191386085 \r \h  \* MERGEFORMAT </w:instrText>
      </w:r>
      <w:r w:rsidR="00BA0F82">
        <w:fldChar w:fldCharType="separate"/>
      </w:r>
      <w:r w:rsidR="006D28DA">
        <w:rPr>
          <w:iCs/>
          <w:sz w:val="24"/>
          <w:szCs w:val="24"/>
        </w:rPr>
        <w:t>1.1.1</w:t>
      </w:r>
      <w:r w:rsidR="00BA0F82">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4" w:name="_Ref440270568"/>
      <w:bookmarkStart w:id="495" w:name="_Ref440274159"/>
      <w:bookmarkStart w:id="496" w:name="_Ref440292555"/>
      <w:bookmarkStart w:id="497" w:name="_Ref440292779"/>
      <w:bookmarkStart w:id="498" w:name="_Toc441130489"/>
      <w:r>
        <w:rPr>
          <w:szCs w:val="24"/>
        </w:rPr>
        <w:lastRenderedPageBreak/>
        <w:t>Техническая часть</w:t>
      </w:r>
      <w:bookmarkEnd w:id="494"/>
      <w:bookmarkEnd w:id="495"/>
      <w:bookmarkEnd w:id="496"/>
      <w:bookmarkEnd w:id="497"/>
      <w:bookmarkEnd w:id="498"/>
      <w:r w:rsidRPr="00E71A48">
        <w:rPr>
          <w:szCs w:val="24"/>
        </w:rPr>
        <w:t xml:space="preserve"> </w:t>
      </w:r>
    </w:p>
    <w:p w:rsidR="002B5044" w:rsidRPr="00C12FA4" w:rsidRDefault="002B5044" w:rsidP="0021751A">
      <w:pPr>
        <w:pStyle w:val="2"/>
        <w:ind w:left="1701" w:hanging="1134"/>
      </w:pPr>
      <w:bookmarkStart w:id="499" w:name="_Toc176064097"/>
      <w:bookmarkStart w:id="500" w:name="_Toc176338525"/>
      <w:bookmarkStart w:id="501" w:name="_Toc180399753"/>
      <w:bookmarkStart w:id="502" w:name="_Toc189457101"/>
      <w:bookmarkStart w:id="503" w:name="_Toc189461737"/>
      <w:bookmarkStart w:id="504" w:name="_Toc189462011"/>
      <w:bookmarkStart w:id="505" w:name="_Toc191273610"/>
      <w:bookmarkStart w:id="506" w:name="_Toc423421726"/>
      <w:bookmarkStart w:id="507" w:name="_Toc441130490"/>
      <w:bookmarkStart w:id="508" w:name="_Toc167189319"/>
      <w:bookmarkStart w:id="509" w:name="_Toc168725254"/>
      <w:r w:rsidRPr="00C12FA4">
        <w:t xml:space="preserve">Перечень, объемы и характеристики </w:t>
      </w:r>
      <w:bookmarkEnd w:id="499"/>
      <w:bookmarkEnd w:id="500"/>
      <w:bookmarkEnd w:id="501"/>
      <w:bookmarkEnd w:id="502"/>
      <w:bookmarkEnd w:id="503"/>
      <w:bookmarkEnd w:id="504"/>
      <w:bookmarkEnd w:id="505"/>
      <w:bookmarkEnd w:id="506"/>
      <w:r w:rsidR="00C3704B">
        <w:t>закупаемых услуг</w:t>
      </w:r>
      <w:bookmarkEnd w:id="507"/>
    </w:p>
    <w:p w:rsidR="002B5044" w:rsidRPr="003803A7" w:rsidRDefault="002B5044" w:rsidP="002B5044">
      <w:pPr>
        <w:pStyle w:val="3"/>
        <w:ind w:left="0" w:firstLine="851"/>
        <w:jc w:val="both"/>
        <w:rPr>
          <w:b w:val="0"/>
          <w:szCs w:val="24"/>
        </w:rPr>
      </w:pPr>
      <w:bookmarkStart w:id="510" w:name="_Toc439166311"/>
      <w:bookmarkStart w:id="511" w:name="_Toc439170659"/>
      <w:bookmarkStart w:id="512" w:name="_Toc439172761"/>
      <w:bookmarkStart w:id="513" w:name="_Toc439173205"/>
      <w:bookmarkStart w:id="514" w:name="_Toc439238199"/>
      <w:bookmarkStart w:id="515" w:name="_Toc439252751"/>
      <w:bookmarkStart w:id="516" w:name="_Toc439323609"/>
      <w:bookmarkStart w:id="517" w:name="_Toc439323725"/>
      <w:bookmarkStart w:id="518" w:name="_Toc440361359"/>
      <w:bookmarkStart w:id="519" w:name="_Toc440376114"/>
      <w:bookmarkStart w:id="520" w:name="_Toc440376241"/>
      <w:bookmarkStart w:id="521" w:name="_Toc440382503"/>
      <w:bookmarkStart w:id="522" w:name="_Toc440447173"/>
      <w:bookmarkStart w:id="523" w:name="_Toc440631716"/>
      <w:bookmarkStart w:id="524" w:name="_Toc440877373"/>
      <w:bookmarkStart w:id="525" w:name="_Toc441130491"/>
      <w:r w:rsidRPr="003776BB">
        <w:rPr>
          <w:b w:val="0"/>
          <w:szCs w:val="24"/>
        </w:rPr>
        <w:t>Техническ</w:t>
      </w:r>
      <w:r w:rsidR="003776BB" w:rsidRPr="003776BB">
        <w:rPr>
          <w:b w:val="0"/>
          <w:szCs w:val="24"/>
        </w:rPr>
        <w:t>ое(</w:t>
      </w:r>
      <w:proofErr w:type="spellStart"/>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bookmarkStart w:id="526" w:name="_GoBack"/>
      <w:bookmarkEnd w:id="526"/>
      <w:r w:rsidR="00A154B7">
        <w:rPr>
          <w:b w:val="0"/>
          <w:szCs w:val="24"/>
        </w:rPr>
        <w:t xml:space="preserve">(подраздел </w:t>
      </w:r>
      <w:r w:rsidR="00553891">
        <w:rPr>
          <w:b w:val="0"/>
          <w:szCs w:val="24"/>
        </w:rPr>
        <w:fldChar w:fldCharType="begin"/>
      </w:r>
      <w:r w:rsidR="00A154B7">
        <w:rPr>
          <w:b w:val="0"/>
          <w:szCs w:val="24"/>
        </w:rPr>
        <w:instrText xml:space="preserve"> REF _Ref440275279 \r \h </w:instrText>
      </w:r>
      <w:r w:rsidR="00553891">
        <w:rPr>
          <w:b w:val="0"/>
          <w:szCs w:val="24"/>
        </w:rPr>
      </w:r>
      <w:r w:rsidR="00553891">
        <w:rPr>
          <w:b w:val="0"/>
          <w:szCs w:val="24"/>
        </w:rPr>
        <w:fldChar w:fldCharType="separate"/>
      </w:r>
      <w:r w:rsidR="006D28DA">
        <w:rPr>
          <w:b w:val="0"/>
          <w:szCs w:val="24"/>
        </w:rPr>
        <w:t>1.1.4</w:t>
      </w:r>
      <w:r w:rsidR="00553891">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0492"/>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1718"/>
      <w:bookmarkStart w:id="545" w:name="_Toc440877375"/>
      <w:bookmarkStart w:id="546" w:name="_Toc441130493"/>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8"/>
    <w:bookmarkEnd w:id="509"/>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0494"/>
      <w:bookmarkEnd w:id="5"/>
      <w:bookmarkEnd w:id="489"/>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0495"/>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0631722"/>
      <w:bookmarkStart w:id="575" w:name="_Toc441130496"/>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36E26">
        <w:rPr>
          <w:sz w:val="24"/>
          <w:szCs w:val="24"/>
        </w:rPr>
        <w:t xml:space="preserve"> </w:t>
      </w:r>
      <w:r w:rsidR="00536E26"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553891">
        <w:rPr>
          <w:sz w:val="24"/>
          <w:szCs w:val="24"/>
        </w:rPr>
        <w:fldChar w:fldCharType="begin"/>
      </w:r>
      <w:r w:rsidR="00673C59">
        <w:rPr>
          <w:sz w:val="24"/>
          <w:szCs w:val="24"/>
        </w:rPr>
        <w:instrText xml:space="preserve"> REF _Ref299109207 \r \h </w:instrText>
      </w:r>
      <w:r w:rsidR="00553891">
        <w:rPr>
          <w:sz w:val="24"/>
          <w:szCs w:val="24"/>
        </w:rPr>
      </w:r>
      <w:r w:rsidR="00553891">
        <w:rPr>
          <w:sz w:val="24"/>
          <w:szCs w:val="24"/>
        </w:rPr>
        <w:fldChar w:fldCharType="separate"/>
      </w:r>
      <w:r w:rsidR="006D28DA">
        <w:rPr>
          <w:sz w:val="24"/>
          <w:szCs w:val="24"/>
        </w:rPr>
        <w:t>3.3.14.6</w:t>
      </w:r>
      <w:r w:rsidR="00553891">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1723"/>
      <w:bookmarkStart w:id="597" w:name="_Toc440877379"/>
      <w:bookmarkStart w:id="598" w:name="_Toc441130497"/>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53891">
        <w:rPr>
          <w:sz w:val="24"/>
          <w:szCs w:val="24"/>
        </w:rPr>
        <w:fldChar w:fldCharType="begin"/>
      </w:r>
      <w:r w:rsidR="00457AEB">
        <w:rPr>
          <w:sz w:val="24"/>
          <w:szCs w:val="24"/>
        </w:rPr>
        <w:instrText xml:space="preserve"> REF _Ref440879531 \r \h </w:instrText>
      </w:r>
      <w:r w:rsidR="00553891">
        <w:rPr>
          <w:sz w:val="24"/>
          <w:szCs w:val="24"/>
        </w:rPr>
      </w:r>
      <w:r w:rsidR="00553891">
        <w:rPr>
          <w:sz w:val="24"/>
          <w:szCs w:val="24"/>
        </w:rPr>
        <w:fldChar w:fldCharType="separate"/>
      </w:r>
      <w:r w:rsidR="00457AEB">
        <w:rPr>
          <w:sz w:val="24"/>
          <w:szCs w:val="24"/>
        </w:rPr>
        <w:t>3.3.4</w:t>
      </w:r>
      <w:r w:rsidR="0055389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53891">
        <w:rPr>
          <w:sz w:val="24"/>
          <w:szCs w:val="24"/>
        </w:rPr>
        <w:fldChar w:fldCharType="begin"/>
      </w:r>
      <w:r w:rsidR="00D56F8C">
        <w:rPr>
          <w:sz w:val="24"/>
          <w:szCs w:val="24"/>
        </w:rPr>
        <w:instrText xml:space="preserve"> REF _Ref55279015 \r \h </w:instrText>
      </w:r>
      <w:r w:rsidR="00553891">
        <w:rPr>
          <w:sz w:val="24"/>
          <w:szCs w:val="24"/>
        </w:rPr>
      </w:r>
      <w:r w:rsidR="00553891">
        <w:rPr>
          <w:sz w:val="24"/>
          <w:szCs w:val="24"/>
        </w:rPr>
        <w:fldChar w:fldCharType="separate"/>
      </w:r>
      <w:r w:rsidR="006D28DA">
        <w:rPr>
          <w:sz w:val="24"/>
          <w:szCs w:val="24"/>
        </w:rPr>
        <w:t>3.3.1.6</w:t>
      </w:r>
      <w:r w:rsidR="00553891">
        <w:rPr>
          <w:sz w:val="24"/>
          <w:szCs w:val="24"/>
        </w:rPr>
        <w:fldChar w:fldCharType="end"/>
      </w:r>
      <w:r w:rsidRPr="00492C8B">
        <w:rPr>
          <w:sz w:val="24"/>
          <w:szCs w:val="24"/>
        </w:rPr>
        <w:t xml:space="preserve"> и </w:t>
      </w:r>
      <w:r w:rsidR="00553891">
        <w:rPr>
          <w:sz w:val="24"/>
          <w:szCs w:val="24"/>
        </w:rPr>
        <w:fldChar w:fldCharType="begin"/>
      </w:r>
      <w:r w:rsidR="00D56F8C">
        <w:rPr>
          <w:sz w:val="24"/>
          <w:szCs w:val="24"/>
        </w:rPr>
        <w:instrText xml:space="preserve"> REF _Ref195087786 \r \h </w:instrText>
      </w:r>
      <w:r w:rsidR="00553891">
        <w:rPr>
          <w:sz w:val="24"/>
          <w:szCs w:val="24"/>
        </w:rPr>
      </w:r>
      <w:r w:rsidR="00553891">
        <w:rPr>
          <w:sz w:val="24"/>
          <w:szCs w:val="24"/>
        </w:rPr>
        <w:fldChar w:fldCharType="separate"/>
      </w:r>
      <w:r w:rsidR="006D28DA">
        <w:rPr>
          <w:sz w:val="24"/>
          <w:szCs w:val="24"/>
        </w:rPr>
        <w:t>3.3.1.7</w:t>
      </w:r>
      <w:r w:rsidR="00553891">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br w:type="page"/>
      </w:r>
    </w:p>
    <w:p w:rsidR="00920CB0" w:rsidRDefault="00920CB0" w:rsidP="00920CB0">
      <w:pPr>
        <w:pStyle w:val="3"/>
        <w:rPr>
          <w:szCs w:val="24"/>
        </w:rPr>
      </w:pPr>
      <w:bookmarkStart w:id="605" w:name="_Ref440271964"/>
      <w:bookmarkStart w:id="606" w:name="_Toc440361371"/>
      <w:bookmarkStart w:id="607" w:name="_Toc440376126"/>
      <w:bookmarkStart w:id="608" w:name="_Toc440631724"/>
      <w:bookmarkStart w:id="609" w:name="_Toc441130498"/>
      <w:r>
        <w:rPr>
          <w:szCs w:val="24"/>
        </w:rPr>
        <w:lastRenderedPageBreak/>
        <w:t>Антикоррупционные обязательства (Форма 1.1).</w:t>
      </w:r>
      <w:bookmarkEnd w:id="605"/>
      <w:bookmarkEnd w:id="606"/>
      <w:bookmarkEnd w:id="607"/>
      <w:bookmarkEnd w:id="608"/>
      <w:bookmarkEnd w:id="609"/>
    </w:p>
    <w:p w:rsidR="00920CB0" w:rsidRPr="00920CB0" w:rsidRDefault="00920CB0" w:rsidP="00557C01">
      <w:pPr>
        <w:pStyle w:val="3"/>
        <w:numPr>
          <w:ilvl w:val="3"/>
          <w:numId w:val="78"/>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1725"/>
      <w:bookmarkStart w:id="619" w:name="_Toc440877381"/>
      <w:bookmarkStart w:id="620" w:name="_Toc441130499"/>
      <w:r w:rsidRPr="00920CB0">
        <w:rPr>
          <w:b w:val="0"/>
          <w:szCs w:val="24"/>
        </w:rPr>
        <w:t xml:space="preserve">Форма </w:t>
      </w:r>
      <w:r>
        <w:rPr>
          <w:b w:val="0"/>
          <w:szCs w:val="24"/>
        </w:rPr>
        <w:t>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0500"/>
      <w:r>
        <w:lastRenderedPageBreak/>
        <w:t>Сводная таблица стоимости</w:t>
      </w:r>
      <w:r w:rsidR="00536E26">
        <w:t xml:space="preserve"> </w:t>
      </w:r>
      <w:r w:rsidR="00536E26" w:rsidRPr="00536E26">
        <w:rPr>
          <w:bCs w:val="0"/>
        </w:rPr>
        <w:t>услуг</w:t>
      </w:r>
      <w:r w:rsidR="004F4D80" w:rsidRPr="00F647F7">
        <w:t xml:space="preserve"> (форма </w:t>
      </w:r>
      <w:r w:rsidR="004F4D80" w:rsidRPr="00F647F7">
        <w:rPr>
          <w:noProof/>
        </w:rPr>
        <w:t>2</w:t>
      </w:r>
      <w:r w:rsidR="004F4D80" w:rsidRPr="00F647F7">
        <w:t>)</w:t>
      </w:r>
      <w:bookmarkEnd w:id="599"/>
      <w:bookmarkEnd w:id="600"/>
      <w:bookmarkEnd w:id="601"/>
      <w:bookmarkEnd w:id="602"/>
      <w:bookmarkEnd w:id="603"/>
      <w:bookmarkEnd w:id="604"/>
      <w:bookmarkEnd w:id="621"/>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1727"/>
      <w:bookmarkStart w:id="650" w:name="_Toc440877383"/>
      <w:bookmarkStart w:id="651" w:name="_Toc441130501"/>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Pr>
          <w:szCs w:val="24"/>
        </w:rPr>
        <w:t>Сводной таблицы стоимости</w:t>
      </w:r>
      <w:bookmarkEnd w:id="642"/>
      <w:bookmarkEnd w:id="643"/>
      <w:bookmarkEnd w:id="644"/>
      <w:bookmarkEnd w:id="645"/>
      <w:bookmarkEnd w:id="646"/>
      <w:bookmarkEnd w:id="647"/>
      <w:bookmarkEnd w:id="648"/>
      <w:bookmarkEnd w:id="649"/>
      <w:bookmarkEnd w:id="650"/>
      <w:r w:rsidR="00536E26">
        <w:rPr>
          <w:szCs w:val="24"/>
        </w:rPr>
        <w:t xml:space="preserve"> </w:t>
      </w:r>
      <w:r w:rsidR="00536E26" w:rsidRPr="00536E26">
        <w:rPr>
          <w:bCs w:val="0"/>
          <w:szCs w:val="24"/>
        </w:rPr>
        <w:t>услуг</w:t>
      </w:r>
      <w:bookmarkEnd w:id="6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36E26">
        <w:rPr>
          <w:b/>
          <w:sz w:val="24"/>
          <w:szCs w:val="24"/>
        </w:rPr>
        <w:t xml:space="preserve"> </w:t>
      </w:r>
      <w:r w:rsidR="00536E26" w:rsidRPr="00536E26">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F71B88">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F71B88">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F71B88">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F71B88">
            <w:pPr>
              <w:pStyle w:val="aff0"/>
              <w:spacing w:before="0" w:after="0"/>
              <w:rPr>
                <w:sz w:val="24"/>
                <w:szCs w:val="24"/>
              </w:rPr>
            </w:pPr>
            <w:r w:rsidRPr="00843BBD">
              <w:rPr>
                <w:sz w:val="24"/>
                <w:szCs w:val="24"/>
              </w:rPr>
              <w:t>Вид услуг</w:t>
            </w:r>
          </w:p>
        </w:tc>
        <w:tc>
          <w:tcPr>
            <w:tcW w:w="992" w:type="dxa"/>
          </w:tcPr>
          <w:p w:rsidR="00DB1BF4" w:rsidRPr="00843BBD" w:rsidRDefault="00DB1BF4" w:rsidP="00F71B88">
            <w:pPr>
              <w:pStyle w:val="aff0"/>
              <w:spacing w:before="0" w:after="0"/>
              <w:rPr>
                <w:sz w:val="24"/>
                <w:szCs w:val="24"/>
              </w:rPr>
            </w:pPr>
            <w:r w:rsidRPr="00843BBD">
              <w:rPr>
                <w:sz w:val="24"/>
                <w:szCs w:val="24"/>
              </w:rPr>
              <w:t>Ед. изм.</w:t>
            </w:r>
          </w:p>
        </w:tc>
        <w:tc>
          <w:tcPr>
            <w:tcW w:w="992" w:type="dxa"/>
          </w:tcPr>
          <w:p w:rsidR="00DB1BF4" w:rsidRPr="00843BBD" w:rsidRDefault="00DB1BF4" w:rsidP="00F71B88">
            <w:pPr>
              <w:pStyle w:val="aff0"/>
              <w:spacing w:before="0" w:after="0"/>
              <w:rPr>
                <w:sz w:val="24"/>
                <w:szCs w:val="24"/>
              </w:rPr>
            </w:pPr>
            <w:r w:rsidRPr="00843BBD">
              <w:rPr>
                <w:sz w:val="24"/>
                <w:szCs w:val="24"/>
              </w:rPr>
              <w:t>Кол-во</w:t>
            </w:r>
          </w:p>
        </w:tc>
        <w:tc>
          <w:tcPr>
            <w:tcW w:w="2693" w:type="dxa"/>
          </w:tcPr>
          <w:p w:rsidR="00DB1BF4" w:rsidRPr="00843BBD" w:rsidRDefault="00DB1BF4" w:rsidP="00F71B88">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F71B88">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F71B88">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F71B88">
            <w:pPr>
              <w:pStyle w:val="aff1"/>
              <w:spacing w:before="0" w:after="0"/>
              <w:rPr>
                <w:bCs w:val="0"/>
              </w:rPr>
            </w:pPr>
            <w:r w:rsidRPr="005A7D43">
              <w:rPr>
                <w:bCs w:val="0"/>
              </w:rPr>
              <w:t>ИТОГО без НДС, руб.</w:t>
            </w: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F71B88">
            <w:pPr>
              <w:pStyle w:val="aff1"/>
              <w:spacing w:before="0" w:after="0"/>
              <w:rPr>
                <w:bCs w:val="0"/>
              </w:rPr>
            </w:pPr>
            <w:r w:rsidRPr="005A7D43">
              <w:rPr>
                <w:bCs w:val="0"/>
              </w:rPr>
              <w:t>НДС, руб.</w:t>
            </w: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F71B88">
            <w:pPr>
              <w:pStyle w:val="aff1"/>
              <w:spacing w:before="0" w:after="0"/>
              <w:rPr>
                <w:bCs w:val="0"/>
              </w:rPr>
            </w:pPr>
            <w:r w:rsidRPr="005A7D43">
              <w:rPr>
                <w:bCs w:val="0"/>
              </w:rPr>
              <w:t>ИТОГО с НДС, руб.</w:t>
            </w: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F71B88">
            <w:pPr>
              <w:pStyle w:val="aff1"/>
              <w:spacing w:before="0" w:after="0"/>
              <w:rPr>
                <w:bCs w:val="0"/>
              </w:rPr>
            </w:pPr>
            <w:r w:rsidRPr="005A7D43">
              <w:rPr>
                <w:bCs w:val="0"/>
              </w:rPr>
              <w:t>ИТОГО без НДС, руб.</w:t>
            </w: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F71B88">
            <w:pPr>
              <w:pStyle w:val="aff1"/>
              <w:spacing w:before="0" w:after="0"/>
              <w:rPr>
                <w:bCs w:val="0"/>
              </w:rPr>
            </w:pPr>
            <w:r w:rsidRPr="005A7D43">
              <w:rPr>
                <w:bCs w:val="0"/>
              </w:rPr>
              <w:t>НДС, руб.</w:t>
            </w: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F71B88">
            <w:pPr>
              <w:pStyle w:val="aff1"/>
              <w:spacing w:before="0" w:after="0"/>
              <w:rPr>
                <w:bCs w:val="0"/>
              </w:rPr>
            </w:pPr>
            <w:r w:rsidRPr="005A7D43">
              <w:rPr>
                <w:bCs w:val="0"/>
              </w:rPr>
              <w:t>ИТОГО с НДС, руб.</w:t>
            </w: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F71B88">
            <w:pPr>
              <w:pStyle w:val="aff1"/>
              <w:spacing w:before="0" w:after="0"/>
              <w:rPr>
                <w:color w:val="000000"/>
                <w:szCs w:val="24"/>
              </w:rPr>
            </w:pPr>
            <w:r w:rsidRPr="00843BBD">
              <w:rPr>
                <w:color w:val="000000"/>
                <w:szCs w:val="24"/>
              </w:rPr>
              <w:t>…</w:t>
            </w: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F71B88">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992" w:type="dxa"/>
          </w:tcPr>
          <w:p w:rsidR="00DB1BF4" w:rsidRPr="00843BBD" w:rsidRDefault="00DB1BF4" w:rsidP="00F71B88">
            <w:pPr>
              <w:pStyle w:val="aff1"/>
              <w:spacing w:before="0" w:after="0"/>
              <w:rPr>
                <w:color w:val="000000"/>
                <w:szCs w:val="24"/>
              </w:rPr>
            </w:pPr>
          </w:p>
        </w:tc>
        <w:tc>
          <w:tcPr>
            <w:tcW w:w="2693" w:type="dxa"/>
          </w:tcPr>
          <w:p w:rsidR="00DB1BF4" w:rsidRPr="00843BBD" w:rsidRDefault="00DB1BF4" w:rsidP="00F71B88">
            <w:pPr>
              <w:pStyle w:val="aff1"/>
              <w:spacing w:before="0" w:after="0"/>
              <w:rPr>
                <w:color w:val="000000"/>
                <w:szCs w:val="24"/>
              </w:rPr>
            </w:pPr>
          </w:p>
        </w:tc>
        <w:tc>
          <w:tcPr>
            <w:tcW w:w="2268" w:type="dxa"/>
          </w:tcPr>
          <w:p w:rsidR="00DB1BF4" w:rsidRPr="00843BBD" w:rsidRDefault="00DB1BF4" w:rsidP="00F71B88">
            <w:pPr>
              <w:pStyle w:val="aff1"/>
              <w:spacing w:before="0" w:after="0"/>
              <w:jc w:val="right"/>
              <w:rPr>
                <w:color w:val="000000"/>
                <w:szCs w:val="24"/>
              </w:rPr>
            </w:pPr>
          </w:p>
        </w:tc>
        <w:tc>
          <w:tcPr>
            <w:tcW w:w="3544" w:type="dxa"/>
          </w:tcPr>
          <w:p w:rsidR="00DB1BF4" w:rsidRPr="00843BBD" w:rsidRDefault="00DB1BF4" w:rsidP="00F71B88">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F71B88">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F71B88">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F71B88">
            <w:pPr>
              <w:pStyle w:val="aff1"/>
              <w:spacing w:before="0" w:after="0"/>
              <w:jc w:val="right"/>
              <w:rPr>
                <w:b/>
                <w:color w:val="000000"/>
                <w:szCs w:val="24"/>
              </w:rPr>
            </w:pPr>
          </w:p>
        </w:tc>
        <w:tc>
          <w:tcPr>
            <w:tcW w:w="3544" w:type="dxa"/>
          </w:tcPr>
          <w:p w:rsidR="00DB1BF4" w:rsidRPr="00843BBD" w:rsidRDefault="00DB1BF4" w:rsidP="00F71B88">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F71B88">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F71B88">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F71B88">
            <w:pPr>
              <w:pStyle w:val="aff1"/>
              <w:spacing w:before="0" w:after="0"/>
              <w:jc w:val="right"/>
              <w:rPr>
                <w:b/>
                <w:color w:val="000000"/>
                <w:szCs w:val="24"/>
              </w:rPr>
            </w:pPr>
          </w:p>
        </w:tc>
        <w:tc>
          <w:tcPr>
            <w:tcW w:w="3544" w:type="dxa"/>
          </w:tcPr>
          <w:p w:rsidR="00DB1BF4" w:rsidRPr="00843BBD" w:rsidRDefault="00DB1BF4" w:rsidP="00F71B88">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F71B88">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F71B88">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F71B88">
            <w:pPr>
              <w:pStyle w:val="aff1"/>
              <w:spacing w:before="0" w:after="0"/>
              <w:jc w:val="right"/>
              <w:rPr>
                <w:b/>
                <w:color w:val="000000"/>
                <w:szCs w:val="24"/>
              </w:rPr>
            </w:pPr>
          </w:p>
        </w:tc>
        <w:tc>
          <w:tcPr>
            <w:tcW w:w="3544" w:type="dxa"/>
          </w:tcPr>
          <w:p w:rsidR="00DB1BF4" w:rsidRPr="00843BBD" w:rsidRDefault="00DB1BF4" w:rsidP="00F71B88">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F647F7">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1728"/>
      <w:bookmarkStart w:id="670" w:name="_Toc440877384"/>
      <w:bookmarkStart w:id="671" w:name="_Toc441130502"/>
      <w:r w:rsidRPr="00C236C0">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36E26">
        <w:rPr>
          <w:sz w:val="24"/>
          <w:szCs w:val="24"/>
        </w:rPr>
        <w:t xml:space="preserve"> </w:t>
      </w:r>
      <w:r w:rsidR="00536E26"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36E26">
        <w:rPr>
          <w:sz w:val="24"/>
          <w:szCs w:val="24"/>
        </w:rPr>
        <w:t xml:space="preserve"> </w:t>
      </w:r>
      <w:r w:rsidR="00536E26"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553891">
        <w:rPr>
          <w:sz w:val="24"/>
          <w:szCs w:val="24"/>
        </w:rPr>
        <w:fldChar w:fldCharType="begin"/>
      </w:r>
      <w:r w:rsidR="00E51A35">
        <w:rPr>
          <w:sz w:val="24"/>
          <w:szCs w:val="24"/>
        </w:rPr>
        <w:instrText xml:space="preserve"> REF _Ref440537176 \r \h </w:instrText>
      </w:r>
      <w:r w:rsidR="00553891">
        <w:rPr>
          <w:sz w:val="24"/>
          <w:szCs w:val="24"/>
        </w:rPr>
      </w:r>
      <w:r w:rsidR="00553891">
        <w:rPr>
          <w:sz w:val="24"/>
          <w:szCs w:val="24"/>
        </w:rPr>
        <w:fldChar w:fldCharType="separate"/>
      </w:r>
      <w:r w:rsidR="006D28DA">
        <w:rPr>
          <w:sz w:val="24"/>
          <w:szCs w:val="24"/>
        </w:rPr>
        <w:t>5.3</w:t>
      </w:r>
      <w:r w:rsidR="00553891">
        <w:rPr>
          <w:sz w:val="24"/>
          <w:szCs w:val="24"/>
        </w:rPr>
        <w:fldChar w:fldCharType="end"/>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36E26">
        <w:rPr>
          <w:sz w:val="24"/>
          <w:szCs w:val="24"/>
        </w:rPr>
        <w:t xml:space="preserve"> </w:t>
      </w:r>
      <w:r w:rsidR="00536E26"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36E26">
        <w:rPr>
          <w:sz w:val="24"/>
          <w:szCs w:val="24"/>
        </w:rPr>
        <w:t xml:space="preserve"> </w:t>
      </w:r>
      <w:r w:rsidR="00536E26"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36E26">
        <w:rPr>
          <w:sz w:val="24"/>
          <w:szCs w:val="24"/>
        </w:rPr>
        <w:t xml:space="preserve"> </w:t>
      </w:r>
      <w:r w:rsidR="00536E26"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36E26">
        <w:rPr>
          <w:sz w:val="24"/>
          <w:szCs w:val="24"/>
        </w:rPr>
        <w:t xml:space="preserve"> </w:t>
      </w:r>
      <w:r w:rsidR="00536E26"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56"/>
      <w:bookmarkStart w:id="678" w:name="_Ref440537079"/>
      <w:bookmarkStart w:id="679" w:name="_Ref440537120"/>
      <w:bookmarkStart w:id="680" w:name="_Ref440537176"/>
      <w:bookmarkStart w:id="681" w:name="_Toc441130503"/>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82" w:name="_Toc90385113"/>
      <w:bookmarkStart w:id="683" w:name="_Toc98253926"/>
      <w:bookmarkStart w:id="684" w:name="_Toc157248180"/>
      <w:bookmarkStart w:id="685" w:name="_Toc157496549"/>
      <w:bookmarkStart w:id="686" w:name="_Toc158206088"/>
      <w:bookmarkStart w:id="687" w:name="_Toc164057773"/>
      <w:bookmarkStart w:id="688" w:name="_Toc164137123"/>
      <w:bookmarkStart w:id="689" w:name="_Toc164161283"/>
      <w:bookmarkStart w:id="690" w:name="_Toc165173854"/>
      <w:bookmarkStart w:id="691" w:name="_Ref193690005"/>
      <w:bookmarkStart w:id="692" w:name="_Toc439170679"/>
      <w:bookmarkStart w:id="693" w:name="_Toc439172781"/>
      <w:bookmarkStart w:id="694" w:name="_Toc439173225"/>
      <w:bookmarkStart w:id="695" w:name="_Toc439238221"/>
      <w:bookmarkStart w:id="696" w:name="_Toc439252769"/>
      <w:bookmarkStart w:id="697" w:name="_Toc439323743"/>
      <w:bookmarkStart w:id="698" w:name="_Toc440361377"/>
      <w:bookmarkStart w:id="699" w:name="_Toc440376132"/>
      <w:bookmarkStart w:id="700" w:name="_Toc440376259"/>
      <w:bookmarkStart w:id="701" w:name="_Toc440382517"/>
      <w:bookmarkStart w:id="702" w:name="_Toc440447187"/>
      <w:bookmarkStart w:id="703" w:name="_Toc440631730"/>
      <w:bookmarkStart w:id="704" w:name="_Toc440877386"/>
      <w:bookmarkStart w:id="705" w:name="_Toc441130504"/>
      <w:r w:rsidRPr="00C236C0">
        <w:rPr>
          <w:szCs w:val="24"/>
        </w:rPr>
        <w:t xml:space="preserve">Форма </w:t>
      </w:r>
      <w:bookmarkEnd w:id="682"/>
      <w:bookmarkEnd w:id="683"/>
      <w:bookmarkEnd w:id="684"/>
      <w:bookmarkEnd w:id="685"/>
      <w:bookmarkEnd w:id="686"/>
      <w:bookmarkEnd w:id="687"/>
      <w:bookmarkEnd w:id="688"/>
      <w:bookmarkEnd w:id="689"/>
      <w:bookmarkEnd w:id="690"/>
      <w:bookmarkEnd w:id="691"/>
      <w:r w:rsidRPr="00C236C0">
        <w:rPr>
          <w:szCs w:val="24"/>
        </w:rPr>
        <w:t>технического предложения</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53891">
        <w:rPr>
          <w:i/>
          <w:color w:val="000000"/>
        </w:rPr>
        <w:fldChar w:fldCharType="begin"/>
      </w:r>
      <w:r>
        <w:rPr>
          <w:i/>
          <w:color w:val="000000"/>
        </w:rPr>
        <w:instrText xml:space="preserve"> REF _Ref440270568 \r \h </w:instrText>
      </w:r>
      <w:r w:rsidR="00553891">
        <w:rPr>
          <w:i/>
          <w:color w:val="000000"/>
        </w:rPr>
      </w:r>
      <w:r w:rsidR="00553891">
        <w:rPr>
          <w:i/>
          <w:color w:val="000000"/>
        </w:rPr>
        <w:fldChar w:fldCharType="separate"/>
      </w:r>
      <w:r w:rsidR="006D28DA">
        <w:rPr>
          <w:i/>
          <w:color w:val="000000"/>
        </w:rPr>
        <w:t>4</w:t>
      </w:r>
      <w:r w:rsidR="00553891">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14" w:type="dxa"/>
            <w:gridSpan w:val="3"/>
            <w:vAlign w:val="center"/>
          </w:tcPr>
          <w:p w:rsidR="00EA3F63" w:rsidRPr="008B2818" w:rsidRDefault="00EA3F63" w:rsidP="00F71B88">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14" w:type="dxa"/>
            <w:gridSpan w:val="3"/>
            <w:vAlign w:val="center"/>
          </w:tcPr>
          <w:p w:rsidR="00EA3F63" w:rsidRPr="008B2818" w:rsidRDefault="00EA3F63" w:rsidP="00F71B88">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553891">
        <w:rPr>
          <w:i/>
          <w:color w:val="000000"/>
        </w:rPr>
        <w:fldChar w:fldCharType="begin"/>
      </w:r>
      <w:r>
        <w:rPr>
          <w:i/>
          <w:color w:val="000000"/>
        </w:rPr>
        <w:instrText xml:space="preserve"> REF _Ref440270568 \r \h </w:instrText>
      </w:r>
      <w:r w:rsidR="00553891">
        <w:rPr>
          <w:i/>
          <w:color w:val="000000"/>
        </w:rPr>
      </w:r>
      <w:r w:rsidR="00553891">
        <w:rPr>
          <w:i/>
          <w:color w:val="000000"/>
        </w:rPr>
        <w:fldChar w:fldCharType="separate"/>
      </w:r>
      <w:r w:rsidR="006D28DA">
        <w:rPr>
          <w:i/>
          <w:color w:val="000000"/>
        </w:rPr>
        <w:t>4</w:t>
      </w:r>
      <w:r w:rsidR="00553891">
        <w:rPr>
          <w:i/>
          <w:color w:val="000000"/>
        </w:rPr>
        <w:fldChar w:fldCharType="end"/>
      </w:r>
      <w:r w:rsidRPr="00843BBD">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61378"/>
      <w:bookmarkStart w:id="729" w:name="_Toc440376133"/>
      <w:bookmarkStart w:id="730" w:name="_Toc440376260"/>
      <w:bookmarkStart w:id="731" w:name="_Toc440382518"/>
      <w:bookmarkStart w:id="732" w:name="_Toc440447188"/>
      <w:bookmarkStart w:id="733" w:name="_Toc440631731"/>
      <w:bookmarkStart w:id="734" w:name="_Toc440877387"/>
      <w:bookmarkStart w:id="735" w:name="_Toc441130505"/>
      <w:r w:rsidRPr="00C236C0">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553891">
        <w:rPr>
          <w:sz w:val="24"/>
          <w:szCs w:val="24"/>
        </w:rPr>
        <w:fldChar w:fldCharType="begin"/>
      </w:r>
      <w:r w:rsidR="00EA3F63">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BA0F82">
        <w:fldChar w:fldCharType="begin"/>
      </w:r>
      <w:r w:rsidR="00BA0F82">
        <w:instrText xml:space="preserve"> REF _Ref440270568 \r \h  \* MERGEFORMAT </w:instrText>
      </w:r>
      <w:r w:rsidR="00BA0F82">
        <w:fldChar w:fldCharType="separate"/>
      </w:r>
      <w:r w:rsidR="006D28DA">
        <w:t>4</w:t>
      </w:r>
      <w:r w:rsidR="00BA0F82">
        <w:fldChar w:fldCharType="end"/>
      </w:r>
      <w:r w:rsidRPr="00EA3F63">
        <w:rPr>
          <w:sz w:val="24"/>
          <w:szCs w:val="24"/>
        </w:rPr>
        <w:t xml:space="preserve"> с учетом предлагаемых условий Договора (раздел </w:t>
      </w:r>
      <w:r w:rsidR="00BA0F82">
        <w:fldChar w:fldCharType="begin"/>
      </w:r>
      <w:r w:rsidR="00BA0F82">
        <w:instrText xml:space="preserve"> REF _Ref440272931 \r \h  \* MERGEFORMAT </w:instrText>
      </w:r>
      <w:r w:rsidR="00BA0F82">
        <w:fldChar w:fldCharType="separate"/>
      </w:r>
      <w:r w:rsidR="006D28DA">
        <w:t>2</w:t>
      </w:r>
      <w:r w:rsidR="00BA0F82">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7" w:name="_Toc423423670"/>
      <w:bookmarkStart w:id="738" w:name="_Ref440271036"/>
      <w:bookmarkStart w:id="739" w:name="_Ref440274366"/>
      <w:bookmarkStart w:id="740" w:name="_Ref440274902"/>
      <w:bookmarkStart w:id="741" w:name="_Ref440284947"/>
      <w:bookmarkStart w:id="742" w:name="_Ref440361140"/>
      <w:bookmarkStart w:id="743" w:name="_Toc441130506"/>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6"/>
      <w:bookmarkEnd w:id="707"/>
      <w:bookmarkEnd w:id="708"/>
      <w:bookmarkEnd w:id="709"/>
      <w:bookmarkEnd w:id="710"/>
      <w:bookmarkEnd w:id="711"/>
      <w:bookmarkEnd w:id="712"/>
      <w:bookmarkEnd w:id="713"/>
      <w:bookmarkEnd w:id="736"/>
      <w:bookmarkEnd w:id="737"/>
      <w:bookmarkEnd w:id="738"/>
      <w:bookmarkEnd w:id="739"/>
      <w:bookmarkEnd w:id="740"/>
      <w:bookmarkEnd w:id="741"/>
      <w:bookmarkEnd w:id="742"/>
      <w:bookmarkEnd w:id="74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44" w:name="_Toc98253929"/>
      <w:bookmarkStart w:id="745" w:name="_Toc157248183"/>
      <w:bookmarkStart w:id="746" w:name="_Toc157496552"/>
      <w:bookmarkStart w:id="747" w:name="_Toc158206091"/>
      <w:bookmarkStart w:id="748" w:name="_Toc164057776"/>
      <w:bookmarkStart w:id="749" w:name="_Toc164137126"/>
      <w:bookmarkStart w:id="750" w:name="_Toc164161286"/>
      <w:bookmarkStart w:id="751" w:name="_Toc165173857"/>
      <w:bookmarkStart w:id="752" w:name="_Toc439170682"/>
      <w:bookmarkStart w:id="753" w:name="_Toc439172784"/>
      <w:bookmarkStart w:id="754" w:name="_Toc439173228"/>
      <w:bookmarkStart w:id="755" w:name="_Toc439238224"/>
      <w:bookmarkStart w:id="756" w:name="_Toc439252772"/>
      <w:bookmarkStart w:id="757" w:name="_Toc439323746"/>
      <w:bookmarkStart w:id="758" w:name="_Toc440361380"/>
      <w:bookmarkStart w:id="759" w:name="_Toc440376135"/>
      <w:bookmarkStart w:id="760" w:name="_Toc440376262"/>
      <w:bookmarkStart w:id="761" w:name="_Toc440382520"/>
      <w:bookmarkStart w:id="762" w:name="_Toc440447190"/>
      <w:bookmarkStart w:id="763" w:name="_Toc440631733"/>
      <w:bookmarkStart w:id="764" w:name="_Toc440877389"/>
      <w:bookmarkStart w:id="765" w:name="_Toc441130507"/>
      <w:r w:rsidRPr="00F647F7">
        <w:rPr>
          <w:b w:val="0"/>
          <w:szCs w:val="24"/>
        </w:rPr>
        <w:t xml:space="preserve">Форма </w:t>
      </w:r>
      <w:bookmarkEnd w:id="744"/>
      <w:r w:rsidRPr="00F647F7">
        <w:rPr>
          <w:b w:val="0"/>
          <w:szCs w:val="24"/>
        </w:rPr>
        <w:t xml:space="preserve">графика </w:t>
      </w:r>
      <w:bookmarkEnd w:id="745"/>
      <w:bookmarkEnd w:id="746"/>
      <w:bookmarkEnd w:id="747"/>
      <w:bookmarkEnd w:id="748"/>
      <w:bookmarkEnd w:id="749"/>
      <w:bookmarkEnd w:id="750"/>
      <w:bookmarkEnd w:id="751"/>
      <w:bookmarkEnd w:id="752"/>
      <w:bookmarkEnd w:id="753"/>
      <w:bookmarkEnd w:id="754"/>
      <w:bookmarkEnd w:id="755"/>
      <w:bookmarkEnd w:id="756"/>
      <w:bookmarkEnd w:id="757"/>
      <w:r w:rsidR="009469A6">
        <w:rPr>
          <w:b w:val="0"/>
          <w:szCs w:val="24"/>
        </w:rPr>
        <w:t>оказания услуг</w:t>
      </w:r>
      <w:bookmarkEnd w:id="758"/>
      <w:bookmarkEnd w:id="759"/>
      <w:bookmarkEnd w:id="760"/>
      <w:bookmarkEnd w:id="761"/>
      <w:bookmarkEnd w:id="762"/>
      <w:bookmarkEnd w:id="763"/>
      <w:bookmarkEnd w:id="764"/>
      <w:bookmarkEnd w:id="76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6" w:name="_Toc171070556"/>
      <w:bookmarkStart w:id="767" w:name="_Toc98253927"/>
      <w:bookmarkStart w:id="768" w:name="_Toc176605808"/>
      <w:bookmarkStart w:id="769" w:name="_Toc176611017"/>
      <w:bookmarkStart w:id="770" w:name="_Toc176611073"/>
      <w:bookmarkStart w:id="771" w:name="_Toc176668676"/>
      <w:bookmarkStart w:id="772" w:name="_Toc176684336"/>
      <w:bookmarkStart w:id="773" w:name="_Toc176746279"/>
      <w:bookmarkStart w:id="774" w:name="_Toc176747346"/>
      <w:bookmarkStart w:id="775" w:name="_Toc198979988"/>
      <w:bookmarkStart w:id="776" w:name="_Toc217466324"/>
      <w:bookmarkStart w:id="777" w:name="_Toc217702862"/>
      <w:bookmarkStart w:id="778" w:name="_Toc233601980"/>
      <w:bookmarkStart w:id="779" w:name="_Toc263343466"/>
      <w:r w:rsidRPr="00F647F7">
        <w:rPr>
          <w:b w:val="0"/>
          <w:szCs w:val="24"/>
        </w:rPr>
        <w:br w:type="page"/>
      </w:r>
      <w:bookmarkStart w:id="780" w:name="_Toc439170683"/>
      <w:bookmarkStart w:id="781" w:name="_Toc439172785"/>
      <w:bookmarkStart w:id="782" w:name="_Toc439173229"/>
      <w:bookmarkStart w:id="783" w:name="_Toc439238225"/>
      <w:bookmarkStart w:id="784" w:name="_Toc439252773"/>
      <w:bookmarkStart w:id="785" w:name="_Toc439323747"/>
      <w:bookmarkStart w:id="786" w:name="_Toc440361381"/>
      <w:bookmarkStart w:id="787" w:name="_Toc440376136"/>
      <w:bookmarkStart w:id="788" w:name="_Toc440376263"/>
      <w:bookmarkStart w:id="789" w:name="_Toc440382521"/>
      <w:bookmarkStart w:id="790" w:name="_Toc440447191"/>
      <w:bookmarkStart w:id="791" w:name="_Toc440631734"/>
      <w:bookmarkStart w:id="792" w:name="_Toc440877390"/>
      <w:bookmarkStart w:id="793" w:name="_Toc441130508"/>
      <w:r w:rsidRPr="00F647F7">
        <w:rPr>
          <w:b w:val="0"/>
          <w:szCs w:val="24"/>
        </w:rPr>
        <w:lastRenderedPageBreak/>
        <w:t>Инструкции по заполнению</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53891">
        <w:rPr>
          <w:sz w:val="24"/>
          <w:szCs w:val="24"/>
        </w:rPr>
        <w:fldChar w:fldCharType="begin"/>
      </w:r>
      <w:r w:rsidR="00D56F8C">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36E26">
        <w:rPr>
          <w:sz w:val="24"/>
          <w:szCs w:val="24"/>
        </w:rPr>
        <w:t xml:space="preserve"> </w:t>
      </w:r>
      <w:r w:rsidR="00536E26"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553891">
        <w:rPr>
          <w:sz w:val="24"/>
          <w:szCs w:val="24"/>
        </w:rPr>
        <w:fldChar w:fldCharType="begin"/>
      </w:r>
      <w:r w:rsidR="00D56F8C">
        <w:rPr>
          <w:sz w:val="24"/>
          <w:szCs w:val="24"/>
        </w:rPr>
        <w:instrText xml:space="preserve"> REF _Ref440273986 \r \h </w:instrText>
      </w:r>
      <w:r w:rsidR="00553891">
        <w:rPr>
          <w:sz w:val="24"/>
          <w:szCs w:val="24"/>
        </w:rPr>
      </w:r>
      <w:r w:rsidR="00553891">
        <w:rPr>
          <w:sz w:val="24"/>
          <w:szCs w:val="24"/>
        </w:rPr>
        <w:fldChar w:fldCharType="separate"/>
      </w:r>
      <w:r w:rsidR="006D28DA">
        <w:rPr>
          <w:sz w:val="24"/>
          <w:szCs w:val="24"/>
        </w:rPr>
        <w:t>5.2</w:t>
      </w:r>
      <w:r w:rsidR="0055389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4" w:name="_Hlt22846931"/>
      <w:bookmarkStart w:id="795" w:name="_Ref440361439"/>
      <w:bookmarkStart w:id="796" w:name="_Ref440361914"/>
      <w:bookmarkStart w:id="797" w:name="_Ref440361959"/>
      <w:bookmarkStart w:id="798" w:name="_Toc441130509"/>
      <w:bookmarkStart w:id="799" w:name="_Ref93264992"/>
      <w:bookmarkStart w:id="800" w:name="_Ref93265116"/>
      <w:bookmarkStart w:id="801" w:name="_Toc98253933"/>
      <w:bookmarkStart w:id="802" w:name="_Toc165173859"/>
      <w:bookmarkStart w:id="803" w:name="_Toc423423671"/>
      <w:bookmarkEnd w:id="794"/>
      <w:r w:rsidRPr="00F647F7">
        <w:lastRenderedPageBreak/>
        <w:t xml:space="preserve">График </w:t>
      </w:r>
      <w:r>
        <w:t>оплаты оказания услуг</w:t>
      </w:r>
      <w:r w:rsidRPr="00F647F7">
        <w:t xml:space="preserve"> (форма </w:t>
      </w:r>
      <w:r>
        <w:t>5</w:t>
      </w:r>
      <w:r w:rsidRPr="00F647F7">
        <w:t>)</w:t>
      </w:r>
      <w:bookmarkEnd w:id="795"/>
      <w:bookmarkEnd w:id="796"/>
      <w:bookmarkEnd w:id="797"/>
      <w:bookmarkEnd w:id="798"/>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04" w:name="_Toc440361383"/>
      <w:bookmarkStart w:id="805" w:name="_Toc440376138"/>
      <w:bookmarkStart w:id="806" w:name="_Toc440376265"/>
      <w:bookmarkStart w:id="807" w:name="_Toc440382523"/>
      <w:bookmarkStart w:id="808" w:name="_Toc440447193"/>
      <w:bookmarkStart w:id="809" w:name="_Toc440631736"/>
      <w:bookmarkStart w:id="810" w:name="_Toc440877392"/>
      <w:bookmarkStart w:id="811" w:name="_Toc441130510"/>
      <w:r w:rsidRPr="00F647F7">
        <w:rPr>
          <w:b w:val="0"/>
          <w:szCs w:val="24"/>
        </w:rPr>
        <w:t xml:space="preserve">Форма графика </w:t>
      </w:r>
      <w:r>
        <w:rPr>
          <w:b w:val="0"/>
          <w:szCs w:val="24"/>
        </w:rPr>
        <w:t>оплаты оказания услуг</w:t>
      </w:r>
      <w:bookmarkEnd w:id="804"/>
      <w:bookmarkEnd w:id="805"/>
      <w:bookmarkEnd w:id="806"/>
      <w:bookmarkEnd w:id="807"/>
      <w:bookmarkEnd w:id="808"/>
      <w:bookmarkEnd w:id="809"/>
      <w:bookmarkEnd w:id="810"/>
      <w:bookmarkEnd w:id="81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2" w:name="_Toc440361384"/>
      <w:bookmarkStart w:id="813" w:name="_Toc440376139"/>
      <w:bookmarkStart w:id="814" w:name="_Toc440376266"/>
      <w:bookmarkStart w:id="815" w:name="_Toc440382524"/>
      <w:bookmarkStart w:id="816" w:name="_Toc440447194"/>
      <w:bookmarkStart w:id="817" w:name="_Toc440631737"/>
      <w:bookmarkStart w:id="818" w:name="_Toc440877393"/>
      <w:bookmarkStart w:id="819" w:name="_Toc441130511"/>
      <w:r w:rsidRPr="00F647F7">
        <w:rPr>
          <w:b w:val="0"/>
          <w:szCs w:val="24"/>
        </w:rPr>
        <w:lastRenderedPageBreak/>
        <w:t>Инструкции по заполнению</w:t>
      </w:r>
      <w:bookmarkEnd w:id="812"/>
      <w:bookmarkEnd w:id="813"/>
      <w:bookmarkEnd w:id="814"/>
      <w:bookmarkEnd w:id="815"/>
      <w:bookmarkEnd w:id="816"/>
      <w:bookmarkEnd w:id="817"/>
      <w:bookmarkEnd w:id="818"/>
      <w:bookmarkEnd w:id="81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53891">
        <w:rPr>
          <w:sz w:val="24"/>
          <w:szCs w:val="24"/>
        </w:rPr>
        <w:fldChar w:fldCharType="begin"/>
      </w:r>
      <w:r>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553891">
        <w:rPr>
          <w:sz w:val="24"/>
          <w:szCs w:val="24"/>
        </w:rPr>
        <w:fldChar w:fldCharType="begin"/>
      </w:r>
      <w:r>
        <w:rPr>
          <w:sz w:val="24"/>
          <w:szCs w:val="24"/>
        </w:rPr>
        <w:instrText xml:space="preserve"> REF _Ref440361140 \r \h </w:instrText>
      </w:r>
      <w:r w:rsidR="00553891">
        <w:rPr>
          <w:sz w:val="24"/>
          <w:szCs w:val="24"/>
        </w:rPr>
      </w:r>
      <w:r w:rsidR="00553891">
        <w:rPr>
          <w:sz w:val="24"/>
          <w:szCs w:val="24"/>
        </w:rPr>
        <w:fldChar w:fldCharType="separate"/>
      </w:r>
      <w:r w:rsidR="006D28DA">
        <w:rPr>
          <w:sz w:val="24"/>
          <w:szCs w:val="24"/>
        </w:rPr>
        <w:t>5.4</w:t>
      </w:r>
      <w:r w:rsidR="00553891">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0" w:name="_Ref440361531"/>
      <w:bookmarkStart w:id="821" w:name="_Ref440361610"/>
      <w:bookmarkStart w:id="822" w:name="_Toc44113051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4"/>
      <w:bookmarkEnd w:id="715"/>
      <w:bookmarkEnd w:id="799"/>
      <w:bookmarkEnd w:id="800"/>
      <w:bookmarkEnd w:id="801"/>
      <w:bookmarkEnd w:id="802"/>
      <w:bookmarkEnd w:id="803"/>
      <w:bookmarkEnd w:id="820"/>
      <w:bookmarkEnd w:id="821"/>
      <w:bookmarkEnd w:id="82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23" w:name="_Toc439170685"/>
      <w:bookmarkStart w:id="824" w:name="_Toc439172787"/>
      <w:bookmarkStart w:id="825" w:name="_Toc439173231"/>
      <w:bookmarkStart w:id="826" w:name="_Toc439238227"/>
      <w:bookmarkStart w:id="827" w:name="_Toc439252775"/>
      <w:bookmarkStart w:id="828" w:name="_Toc439323749"/>
      <w:bookmarkStart w:id="829" w:name="_Toc440361386"/>
      <w:bookmarkStart w:id="830" w:name="_Toc440376141"/>
      <w:bookmarkStart w:id="831" w:name="_Toc440376268"/>
      <w:bookmarkStart w:id="832" w:name="_Toc440382526"/>
      <w:bookmarkStart w:id="833" w:name="_Toc440447196"/>
      <w:bookmarkStart w:id="834" w:name="_Toc440631739"/>
      <w:bookmarkStart w:id="835" w:name="_Toc440877395"/>
      <w:bookmarkStart w:id="836" w:name="_Toc441130513"/>
      <w:bookmarkStart w:id="837" w:name="_Toc157248186"/>
      <w:bookmarkStart w:id="838" w:name="_Toc157496555"/>
      <w:bookmarkStart w:id="839" w:name="_Toc158206094"/>
      <w:bookmarkStart w:id="840" w:name="_Toc164057779"/>
      <w:bookmarkStart w:id="841" w:name="_Toc164137129"/>
      <w:bookmarkStart w:id="842" w:name="_Toc164161289"/>
      <w:bookmarkStart w:id="843"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F647F7">
        <w:rPr>
          <w:b w:val="0"/>
          <w:szCs w:val="24"/>
        </w:rPr>
        <w:t xml:space="preserve"> </w:t>
      </w:r>
      <w:bookmarkEnd w:id="837"/>
      <w:bookmarkEnd w:id="838"/>
      <w:bookmarkEnd w:id="839"/>
      <w:bookmarkEnd w:id="840"/>
      <w:bookmarkEnd w:id="841"/>
      <w:bookmarkEnd w:id="842"/>
      <w:bookmarkEnd w:id="8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4" w:name="_Toc439170686"/>
      <w:bookmarkStart w:id="845" w:name="_Toc439172788"/>
      <w:bookmarkStart w:id="846" w:name="_Toc439173232"/>
      <w:bookmarkStart w:id="847" w:name="_Toc439238228"/>
      <w:bookmarkStart w:id="848" w:name="_Toc439252776"/>
      <w:bookmarkStart w:id="849" w:name="_Toc439323750"/>
      <w:bookmarkStart w:id="850" w:name="_Toc440361387"/>
      <w:bookmarkStart w:id="851" w:name="_Toc440376142"/>
      <w:bookmarkStart w:id="852" w:name="_Toc440376269"/>
      <w:bookmarkStart w:id="853" w:name="_Toc440382527"/>
      <w:bookmarkStart w:id="854" w:name="_Toc440447197"/>
      <w:bookmarkStart w:id="855" w:name="_Toc440631740"/>
      <w:bookmarkStart w:id="856" w:name="_Toc440877396"/>
      <w:bookmarkStart w:id="857" w:name="_Toc441130514"/>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53891">
        <w:rPr>
          <w:sz w:val="24"/>
          <w:szCs w:val="24"/>
        </w:rPr>
        <w:fldChar w:fldCharType="begin"/>
      </w:r>
      <w:r>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53891">
        <w:rPr>
          <w:sz w:val="24"/>
          <w:szCs w:val="24"/>
        </w:rPr>
        <w:fldChar w:fldCharType="begin"/>
      </w:r>
      <w:r w:rsidR="00D56F8C">
        <w:rPr>
          <w:sz w:val="24"/>
          <w:szCs w:val="24"/>
        </w:rPr>
        <w:instrText xml:space="preserve"> REF _Ref440274025 \r \h </w:instrText>
      </w:r>
      <w:r w:rsidR="00553891">
        <w:rPr>
          <w:sz w:val="24"/>
          <w:szCs w:val="24"/>
        </w:rPr>
      </w:r>
      <w:r w:rsidR="00553891">
        <w:rPr>
          <w:sz w:val="24"/>
          <w:szCs w:val="24"/>
        </w:rPr>
        <w:fldChar w:fldCharType="separate"/>
      </w:r>
      <w:r w:rsidR="006D28DA">
        <w:rPr>
          <w:sz w:val="24"/>
          <w:szCs w:val="24"/>
        </w:rPr>
        <w:t>2</w:t>
      </w:r>
      <w:r w:rsidR="0055389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553891">
        <w:rPr>
          <w:sz w:val="24"/>
          <w:szCs w:val="24"/>
        </w:rPr>
        <w:fldChar w:fldCharType="begin"/>
      </w:r>
      <w:r w:rsidR="00D56F8C">
        <w:rPr>
          <w:sz w:val="24"/>
          <w:szCs w:val="24"/>
        </w:rPr>
        <w:instrText xml:space="preserve"> REF _Ref294695546 \r \h </w:instrText>
      </w:r>
      <w:r w:rsidR="00553891">
        <w:rPr>
          <w:sz w:val="24"/>
          <w:szCs w:val="24"/>
        </w:rPr>
      </w:r>
      <w:r w:rsidR="00553891">
        <w:rPr>
          <w:sz w:val="24"/>
          <w:szCs w:val="24"/>
        </w:rPr>
        <w:fldChar w:fldCharType="separate"/>
      </w:r>
      <w:r w:rsidR="006D28DA">
        <w:rPr>
          <w:sz w:val="24"/>
          <w:szCs w:val="24"/>
        </w:rPr>
        <w:t xml:space="preserve"> 1.2.6 </w:t>
      </w:r>
      <w:r w:rsidR="0055389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5823"/>
      <w:bookmarkStart w:id="859" w:name="_Ref55336359"/>
      <w:bookmarkStart w:id="860" w:name="_Toc57314675"/>
      <w:bookmarkStart w:id="861" w:name="_Toc69728989"/>
      <w:bookmarkStart w:id="862" w:name="_Toc98253939"/>
      <w:bookmarkStart w:id="863" w:name="_Toc165173865"/>
      <w:bookmarkStart w:id="864" w:name="_Toc423423672"/>
      <w:bookmarkStart w:id="865" w:name="_Toc441130515"/>
      <w:bookmarkEnd w:id="576"/>
      <w:r w:rsidRPr="00F647F7">
        <w:lastRenderedPageBreak/>
        <w:t xml:space="preserve">Анкета (форма </w:t>
      </w:r>
      <w:r w:rsidR="00B8118F">
        <w:t>7</w:t>
      </w:r>
      <w:r w:rsidRPr="00F647F7">
        <w:t>)</w:t>
      </w:r>
      <w:bookmarkEnd w:id="858"/>
      <w:bookmarkEnd w:id="859"/>
      <w:bookmarkEnd w:id="860"/>
      <w:bookmarkEnd w:id="861"/>
      <w:bookmarkEnd w:id="862"/>
      <w:bookmarkEnd w:id="863"/>
      <w:bookmarkEnd w:id="864"/>
      <w:bookmarkEnd w:id="865"/>
    </w:p>
    <w:p w:rsidR="004F4D80" w:rsidRPr="00F647F7" w:rsidRDefault="004F4D80" w:rsidP="004F4D80">
      <w:pPr>
        <w:pStyle w:val="3"/>
        <w:rPr>
          <w:b w:val="0"/>
          <w:szCs w:val="24"/>
        </w:rPr>
      </w:pPr>
      <w:bookmarkStart w:id="866" w:name="_Toc98253940"/>
      <w:bookmarkStart w:id="867" w:name="_Toc157248192"/>
      <w:bookmarkStart w:id="868" w:name="_Toc157496561"/>
      <w:bookmarkStart w:id="869" w:name="_Toc158206100"/>
      <w:bookmarkStart w:id="870" w:name="_Toc164057785"/>
      <w:bookmarkStart w:id="871" w:name="_Toc164137135"/>
      <w:bookmarkStart w:id="872" w:name="_Toc164161295"/>
      <w:bookmarkStart w:id="873" w:name="_Toc165173866"/>
      <w:bookmarkStart w:id="874" w:name="_Toc439170688"/>
      <w:bookmarkStart w:id="875" w:name="_Toc439172790"/>
      <w:bookmarkStart w:id="876" w:name="_Toc439173234"/>
      <w:bookmarkStart w:id="877" w:name="_Toc439238230"/>
      <w:bookmarkStart w:id="878" w:name="_Toc439252778"/>
      <w:bookmarkStart w:id="879" w:name="_Ref440272119"/>
      <w:bookmarkStart w:id="880" w:name="_Toc440361389"/>
      <w:bookmarkStart w:id="881" w:name="_Toc440631742"/>
      <w:bookmarkStart w:id="882" w:name="_Toc440877398"/>
      <w:bookmarkStart w:id="883" w:name="_Toc441130516"/>
      <w:r w:rsidRPr="00F647F7">
        <w:rPr>
          <w:b w:val="0"/>
          <w:szCs w:val="24"/>
        </w:rPr>
        <w:t xml:space="preserve">Форма Анкеты </w:t>
      </w:r>
      <w:r w:rsidR="00C236C0">
        <w:rPr>
          <w:b w:val="0"/>
          <w:szCs w:val="24"/>
        </w:rPr>
        <w:t>Участник</w:t>
      </w:r>
      <w:r>
        <w:rPr>
          <w:b w:val="0"/>
          <w:szCs w:val="24"/>
        </w:rPr>
        <w:t>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4" w:name="_Toc439170689"/>
      <w:bookmarkStart w:id="885" w:name="_Toc439172791"/>
      <w:bookmarkStart w:id="886" w:name="_Toc439173235"/>
      <w:bookmarkStart w:id="887" w:name="_Toc439238231"/>
      <w:bookmarkStart w:id="888" w:name="_Toc439252779"/>
      <w:bookmarkStart w:id="889" w:name="_Ref440272147"/>
      <w:bookmarkStart w:id="890" w:name="_Toc440361390"/>
      <w:bookmarkStart w:id="891" w:name="_Toc440631743"/>
      <w:bookmarkStart w:id="892" w:name="_Toc440877399"/>
      <w:bookmarkStart w:id="893" w:name="_Toc441130517"/>
      <w:r w:rsidRPr="00D73790">
        <w:rPr>
          <w:b w:val="0"/>
          <w:szCs w:val="24"/>
        </w:rPr>
        <w:lastRenderedPageBreak/>
        <w:t xml:space="preserve">Форма </w:t>
      </w:r>
      <w:bookmarkEnd w:id="884"/>
      <w:bookmarkEnd w:id="885"/>
      <w:bookmarkEnd w:id="886"/>
      <w:bookmarkEnd w:id="887"/>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8"/>
      <w:bookmarkEnd w:id="889"/>
      <w:bookmarkEnd w:id="890"/>
      <w:bookmarkEnd w:id="891"/>
      <w:bookmarkEnd w:id="892"/>
      <w:bookmarkEnd w:id="893"/>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4" w:name="_Toc439170690"/>
      <w:bookmarkStart w:id="895" w:name="_Toc439172792"/>
      <w:bookmarkStart w:id="896" w:name="_Toc439173236"/>
      <w:bookmarkStart w:id="897" w:name="_Toc439238232"/>
    </w:p>
    <w:bookmarkEnd w:id="894"/>
    <w:bookmarkEnd w:id="895"/>
    <w:bookmarkEnd w:id="896"/>
    <w:bookmarkEnd w:id="89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8" w:name="_Toc125426243"/>
      <w:bookmarkStart w:id="899" w:name="_Toc396984070"/>
      <w:bookmarkStart w:id="900" w:name="_Toc423423673"/>
      <w:r>
        <w:br w:type="page"/>
      </w:r>
    </w:p>
    <w:p w:rsidR="004F4D80" w:rsidRPr="007417E6" w:rsidRDefault="004F4D80" w:rsidP="004F4D80">
      <w:pPr>
        <w:pStyle w:val="3"/>
        <w:rPr>
          <w:sz w:val="22"/>
        </w:rPr>
      </w:pPr>
      <w:bookmarkStart w:id="901" w:name="_Toc439170691"/>
      <w:bookmarkStart w:id="902" w:name="_Toc439172793"/>
      <w:bookmarkStart w:id="903" w:name="_Toc439173237"/>
      <w:bookmarkStart w:id="904" w:name="_Toc439238233"/>
      <w:bookmarkStart w:id="905" w:name="_Toc439252780"/>
      <w:bookmarkStart w:id="906" w:name="_Toc439323754"/>
      <w:bookmarkStart w:id="907" w:name="_Toc440361391"/>
      <w:bookmarkStart w:id="908" w:name="_Toc440376146"/>
      <w:bookmarkStart w:id="909" w:name="_Toc440376273"/>
      <w:bookmarkStart w:id="910" w:name="_Toc440382531"/>
      <w:bookmarkStart w:id="911" w:name="_Toc440447201"/>
      <w:bookmarkStart w:id="912" w:name="_Toc440631744"/>
      <w:bookmarkStart w:id="913" w:name="_Toc440877400"/>
      <w:bookmarkStart w:id="914" w:name="_Toc441130518"/>
      <w:r>
        <w:rPr>
          <w:szCs w:val="24"/>
        </w:rPr>
        <w:lastRenderedPageBreak/>
        <w:t>Инструкции по заполнению</w:t>
      </w:r>
      <w:bookmarkEnd w:id="898"/>
      <w:r>
        <w:rPr>
          <w:szCs w:val="24"/>
        </w:rPr>
        <w:t xml:space="preserve"> Анкеты </w:t>
      </w:r>
      <w:r w:rsidR="00C236C0">
        <w:rPr>
          <w:szCs w:val="24"/>
        </w:rPr>
        <w:t>Участник</w:t>
      </w:r>
      <w:r>
        <w:rPr>
          <w:szCs w:val="24"/>
        </w:rPr>
        <w:t>а</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53891">
        <w:rPr>
          <w:sz w:val="24"/>
          <w:szCs w:val="24"/>
        </w:rPr>
        <w:fldChar w:fldCharType="begin"/>
      </w:r>
      <w:r w:rsidR="00D56F8C">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5" w:name="_Ref55336378"/>
      <w:bookmarkStart w:id="916" w:name="_Toc57314676"/>
      <w:bookmarkStart w:id="917" w:name="_Toc69728990"/>
      <w:bookmarkStart w:id="918" w:name="_Toc98253942"/>
      <w:bookmarkStart w:id="919" w:name="_Toc165173868"/>
      <w:bookmarkStart w:id="920" w:name="_Toc423423674"/>
      <w:bookmarkStart w:id="921" w:name="_Toc441130519"/>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5"/>
      <w:bookmarkEnd w:id="916"/>
      <w:bookmarkEnd w:id="917"/>
      <w:bookmarkEnd w:id="918"/>
      <w:bookmarkEnd w:id="919"/>
      <w:bookmarkEnd w:id="920"/>
      <w:bookmarkEnd w:id="921"/>
    </w:p>
    <w:p w:rsidR="004F4D80" w:rsidRPr="00D904EF" w:rsidRDefault="004F4D80" w:rsidP="004F4D80">
      <w:pPr>
        <w:pStyle w:val="3"/>
        <w:rPr>
          <w:szCs w:val="24"/>
        </w:rPr>
      </w:pPr>
      <w:bookmarkStart w:id="922" w:name="_Toc98253943"/>
      <w:bookmarkStart w:id="923" w:name="_Toc157248195"/>
      <w:bookmarkStart w:id="924" w:name="_Toc157496564"/>
      <w:bookmarkStart w:id="925" w:name="_Toc158206103"/>
      <w:bookmarkStart w:id="926" w:name="_Toc164057788"/>
      <w:bookmarkStart w:id="927" w:name="_Toc164137138"/>
      <w:bookmarkStart w:id="928" w:name="_Toc164161298"/>
      <w:bookmarkStart w:id="929" w:name="_Toc165173869"/>
      <w:bookmarkStart w:id="930" w:name="_Toc439170693"/>
      <w:bookmarkStart w:id="931" w:name="_Toc439172795"/>
      <w:bookmarkStart w:id="932" w:name="_Toc439173239"/>
      <w:bookmarkStart w:id="933" w:name="_Toc439238235"/>
      <w:bookmarkStart w:id="934" w:name="_Toc439252782"/>
      <w:bookmarkStart w:id="935" w:name="_Toc439323756"/>
      <w:bookmarkStart w:id="936" w:name="_Toc440361393"/>
      <w:bookmarkStart w:id="937" w:name="_Toc440376275"/>
      <w:bookmarkStart w:id="938" w:name="_Toc440382533"/>
      <w:bookmarkStart w:id="939" w:name="_Toc440447203"/>
      <w:bookmarkStart w:id="940" w:name="_Toc440631746"/>
      <w:bookmarkStart w:id="941" w:name="_Toc440877402"/>
      <w:bookmarkStart w:id="942" w:name="_Toc441130520"/>
      <w:r w:rsidRPr="00D904EF">
        <w:rPr>
          <w:szCs w:val="24"/>
        </w:rPr>
        <w:t>Форма Справки о перечне и годовых объемах выполнения аналогичных договоров</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3" w:name="_Toc98253944"/>
      <w:bookmarkStart w:id="944" w:name="_Toc157248196"/>
      <w:bookmarkStart w:id="945" w:name="_Toc157496565"/>
      <w:bookmarkStart w:id="946" w:name="_Toc158206104"/>
      <w:bookmarkStart w:id="947" w:name="_Toc164057789"/>
      <w:bookmarkStart w:id="948" w:name="_Toc164137139"/>
      <w:bookmarkStart w:id="949" w:name="_Toc164161299"/>
      <w:bookmarkStart w:id="950" w:name="_Toc165173870"/>
      <w:r>
        <w:rPr>
          <w:szCs w:val="24"/>
        </w:rPr>
        <w:br w:type="page"/>
      </w:r>
    </w:p>
    <w:p w:rsidR="004F4D80" w:rsidRPr="00D904EF" w:rsidRDefault="004F4D80" w:rsidP="004F4D80">
      <w:pPr>
        <w:pStyle w:val="3"/>
        <w:rPr>
          <w:szCs w:val="24"/>
        </w:rPr>
      </w:pPr>
      <w:bookmarkStart w:id="951" w:name="_Toc439170694"/>
      <w:bookmarkStart w:id="952" w:name="_Toc439172796"/>
      <w:bookmarkStart w:id="953" w:name="_Toc439173240"/>
      <w:bookmarkStart w:id="954" w:name="_Toc439238236"/>
      <w:bookmarkStart w:id="955" w:name="_Toc439252783"/>
      <w:bookmarkStart w:id="956" w:name="_Toc439323757"/>
      <w:bookmarkStart w:id="957" w:name="_Toc440361394"/>
      <w:bookmarkStart w:id="958" w:name="_Toc440376276"/>
      <w:bookmarkStart w:id="959" w:name="_Toc440382534"/>
      <w:bookmarkStart w:id="960" w:name="_Toc440447204"/>
      <w:bookmarkStart w:id="961" w:name="_Toc440631747"/>
      <w:bookmarkStart w:id="962" w:name="_Toc440877403"/>
      <w:bookmarkStart w:id="963" w:name="_Toc441130521"/>
      <w:r w:rsidRPr="00D904EF">
        <w:rPr>
          <w:szCs w:val="24"/>
        </w:rPr>
        <w:lastRenderedPageBreak/>
        <w:t>Инструкции по заполнению</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53891">
        <w:rPr>
          <w:sz w:val="24"/>
          <w:szCs w:val="24"/>
        </w:rPr>
        <w:fldChar w:fldCharType="begin"/>
      </w:r>
      <w:r w:rsidR="00D90031">
        <w:rPr>
          <w:sz w:val="24"/>
          <w:szCs w:val="24"/>
        </w:rPr>
        <w:instrText xml:space="preserve"> REF _Ref440274159 \r \h </w:instrText>
      </w:r>
      <w:r w:rsidR="00553891">
        <w:rPr>
          <w:sz w:val="24"/>
          <w:szCs w:val="24"/>
        </w:rPr>
      </w:r>
      <w:r w:rsidR="00553891">
        <w:rPr>
          <w:sz w:val="24"/>
          <w:szCs w:val="24"/>
        </w:rPr>
        <w:fldChar w:fldCharType="separate"/>
      </w:r>
      <w:r w:rsidR="006D28DA">
        <w:rPr>
          <w:sz w:val="24"/>
          <w:szCs w:val="24"/>
        </w:rPr>
        <w:t>4</w:t>
      </w:r>
      <w:r w:rsidR="0055389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4" w:name="_Ref55336389"/>
      <w:bookmarkStart w:id="965" w:name="_Toc57314677"/>
      <w:bookmarkStart w:id="966" w:name="_Toc69728991"/>
      <w:bookmarkStart w:id="967" w:name="_Toc98253945"/>
      <w:bookmarkStart w:id="968" w:name="_Toc165173871"/>
      <w:bookmarkStart w:id="969" w:name="_Toc423423675"/>
      <w:bookmarkStart w:id="970" w:name="_Toc441130522"/>
      <w:r w:rsidRPr="00F647F7">
        <w:lastRenderedPageBreak/>
        <w:t xml:space="preserve">Справка о материально-технических ресурсах (форма </w:t>
      </w:r>
      <w:r w:rsidR="00B8118F">
        <w:t>9</w:t>
      </w:r>
      <w:r w:rsidRPr="00F647F7">
        <w:t>)</w:t>
      </w:r>
      <w:bookmarkEnd w:id="964"/>
      <w:bookmarkEnd w:id="965"/>
      <w:bookmarkEnd w:id="966"/>
      <w:bookmarkEnd w:id="967"/>
      <w:bookmarkEnd w:id="968"/>
      <w:bookmarkEnd w:id="969"/>
      <w:bookmarkEnd w:id="970"/>
    </w:p>
    <w:p w:rsidR="004F4D80" w:rsidRPr="00D904EF" w:rsidRDefault="004F4D80" w:rsidP="004F4D80">
      <w:pPr>
        <w:pStyle w:val="3"/>
        <w:rPr>
          <w:szCs w:val="24"/>
        </w:rPr>
      </w:pPr>
      <w:bookmarkStart w:id="971" w:name="_Toc98253946"/>
      <w:bookmarkStart w:id="972" w:name="_Toc157248198"/>
      <w:bookmarkStart w:id="973" w:name="_Toc157496567"/>
      <w:bookmarkStart w:id="974" w:name="_Toc158206106"/>
      <w:bookmarkStart w:id="975" w:name="_Toc164057791"/>
      <w:bookmarkStart w:id="976" w:name="_Toc164137141"/>
      <w:bookmarkStart w:id="977" w:name="_Toc164161301"/>
      <w:bookmarkStart w:id="978" w:name="_Toc165173872"/>
      <w:bookmarkStart w:id="979" w:name="_Toc439170696"/>
      <w:bookmarkStart w:id="980" w:name="_Toc439172798"/>
      <w:bookmarkStart w:id="981" w:name="_Toc439173242"/>
      <w:bookmarkStart w:id="982" w:name="_Toc439238238"/>
      <w:bookmarkStart w:id="983" w:name="_Toc439252785"/>
      <w:bookmarkStart w:id="984" w:name="_Toc439323759"/>
      <w:bookmarkStart w:id="985" w:name="_Toc440361396"/>
      <w:bookmarkStart w:id="986" w:name="_Toc440376278"/>
      <w:bookmarkStart w:id="987" w:name="_Toc440382536"/>
      <w:bookmarkStart w:id="988" w:name="_Toc440447206"/>
      <w:bookmarkStart w:id="989" w:name="_Toc440631749"/>
      <w:bookmarkStart w:id="990" w:name="_Toc440877405"/>
      <w:bookmarkStart w:id="991" w:name="_Toc441130523"/>
      <w:r w:rsidRPr="00D904EF">
        <w:rPr>
          <w:szCs w:val="24"/>
        </w:rPr>
        <w:t>Форма Справки о материально-технических ресурсах</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2" w:name="_Toc98253947"/>
      <w:bookmarkStart w:id="993" w:name="_Toc157248199"/>
      <w:bookmarkStart w:id="994" w:name="_Toc157496568"/>
      <w:bookmarkStart w:id="995" w:name="_Toc158206107"/>
      <w:bookmarkStart w:id="996" w:name="_Toc164057792"/>
      <w:bookmarkStart w:id="997" w:name="_Toc164137142"/>
      <w:bookmarkStart w:id="998" w:name="_Toc164161302"/>
      <w:bookmarkStart w:id="999"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0" w:name="_Toc439170697"/>
      <w:bookmarkStart w:id="1001" w:name="_Toc439172799"/>
      <w:bookmarkStart w:id="1002" w:name="_Toc439173243"/>
      <w:bookmarkStart w:id="1003" w:name="_Toc439238239"/>
      <w:bookmarkStart w:id="1004" w:name="_Toc439252786"/>
      <w:bookmarkStart w:id="1005" w:name="_Toc439323760"/>
      <w:bookmarkStart w:id="1006" w:name="_Toc440361397"/>
      <w:bookmarkStart w:id="1007" w:name="_Toc440376279"/>
      <w:bookmarkStart w:id="1008" w:name="_Toc440382537"/>
      <w:bookmarkStart w:id="1009" w:name="_Toc440447207"/>
      <w:bookmarkStart w:id="1010" w:name="_Toc440631750"/>
      <w:bookmarkStart w:id="1011" w:name="_Toc440877406"/>
      <w:bookmarkStart w:id="1012" w:name="_Toc441130524"/>
      <w:r w:rsidRPr="00D904EF">
        <w:rPr>
          <w:szCs w:val="24"/>
        </w:rPr>
        <w:lastRenderedPageBreak/>
        <w:t>Инструкции по заполнению</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xml:space="preserve">.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3" w:name="_Ref55336398"/>
      <w:bookmarkStart w:id="1014" w:name="_Toc57314678"/>
      <w:bookmarkStart w:id="1015" w:name="_Toc69728992"/>
      <w:bookmarkStart w:id="1016" w:name="_Toc98253948"/>
      <w:bookmarkStart w:id="1017" w:name="_Toc165173874"/>
      <w:bookmarkStart w:id="1018" w:name="_Toc423423676"/>
      <w:bookmarkStart w:id="1019" w:name="_Toc441130525"/>
      <w:r w:rsidRPr="00F647F7">
        <w:lastRenderedPageBreak/>
        <w:t xml:space="preserve">Справка о кадровых ресурсах (форма </w:t>
      </w:r>
      <w:r w:rsidR="00B8118F">
        <w:t>10</w:t>
      </w:r>
      <w:r w:rsidRPr="00F647F7">
        <w:t>)</w:t>
      </w:r>
      <w:bookmarkEnd w:id="1013"/>
      <w:bookmarkEnd w:id="1014"/>
      <w:bookmarkEnd w:id="1015"/>
      <w:bookmarkEnd w:id="1016"/>
      <w:bookmarkEnd w:id="1017"/>
      <w:bookmarkEnd w:id="1018"/>
      <w:bookmarkEnd w:id="1019"/>
    </w:p>
    <w:p w:rsidR="004F4D80" w:rsidRPr="00D904EF" w:rsidRDefault="004F4D80" w:rsidP="004F4D80">
      <w:pPr>
        <w:pStyle w:val="3"/>
        <w:rPr>
          <w:szCs w:val="24"/>
        </w:rPr>
      </w:pPr>
      <w:bookmarkStart w:id="1020" w:name="_Toc98253949"/>
      <w:bookmarkStart w:id="1021" w:name="_Toc157248201"/>
      <w:bookmarkStart w:id="1022" w:name="_Toc157496570"/>
      <w:bookmarkStart w:id="1023" w:name="_Toc158206109"/>
      <w:bookmarkStart w:id="1024" w:name="_Toc164057794"/>
      <w:bookmarkStart w:id="1025" w:name="_Toc164137144"/>
      <w:bookmarkStart w:id="1026" w:name="_Toc164161304"/>
      <w:bookmarkStart w:id="1027" w:name="_Toc165173875"/>
      <w:bookmarkStart w:id="1028" w:name="_Toc439170699"/>
      <w:bookmarkStart w:id="1029" w:name="_Toc439172801"/>
      <w:bookmarkStart w:id="1030" w:name="_Toc439173245"/>
      <w:bookmarkStart w:id="1031" w:name="_Toc439238241"/>
      <w:bookmarkStart w:id="1032" w:name="_Toc439252788"/>
      <w:bookmarkStart w:id="1033" w:name="_Toc439323762"/>
      <w:bookmarkStart w:id="1034" w:name="_Toc440361399"/>
      <w:bookmarkStart w:id="1035" w:name="_Toc440376281"/>
      <w:bookmarkStart w:id="1036" w:name="_Toc440382539"/>
      <w:bookmarkStart w:id="1037" w:name="_Toc440447209"/>
      <w:bookmarkStart w:id="1038" w:name="_Toc440631752"/>
      <w:bookmarkStart w:id="1039" w:name="_Toc440877408"/>
      <w:bookmarkStart w:id="1040" w:name="_Toc441130526"/>
      <w:r w:rsidRPr="00D904EF">
        <w:rPr>
          <w:szCs w:val="24"/>
        </w:rPr>
        <w:t>Форма Справки о кадровых ресурсах</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1" w:name="_Toc98253950"/>
      <w:bookmarkStart w:id="1042" w:name="_Toc157248202"/>
      <w:bookmarkStart w:id="1043" w:name="_Toc157496571"/>
      <w:bookmarkStart w:id="1044" w:name="_Toc158206110"/>
      <w:bookmarkStart w:id="1045" w:name="_Toc164057795"/>
      <w:bookmarkStart w:id="1046" w:name="_Toc164137145"/>
      <w:bookmarkStart w:id="1047" w:name="_Toc164161305"/>
      <w:bookmarkStart w:id="1048" w:name="_Toc165173876"/>
      <w:r>
        <w:rPr>
          <w:b/>
          <w:szCs w:val="24"/>
        </w:rPr>
        <w:br w:type="page"/>
      </w:r>
    </w:p>
    <w:p w:rsidR="004F4D80" w:rsidRPr="00D904EF" w:rsidRDefault="004F4D80" w:rsidP="004F4D80">
      <w:pPr>
        <w:pStyle w:val="3"/>
        <w:rPr>
          <w:szCs w:val="24"/>
        </w:rPr>
      </w:pPr>
      <w:bookmarkStart w:id="1049" w:name="_Toc439170700"/>
      <w:bookmarkStart w:id="1050" w:name="_Toc439172802"/>
      <w:bookmarkStart w:id="1051" w:name="_Toc439173246"/>
      <w:bookmarkStart w:id="1052" w:name="_Toc439238242"/>
      <w:bookmarkStart w:id="1053" w:name="_Toc439252789"/>
      <w:bookmarkStart w:id="1054" w:name="_Toc439323763"/>
      <w:bookmarkStart w:id="1055" w:name="_Toc440361400"/>
      <w:bookmarkStart w:id="1056" w:name="_Toc440376282"/>
      <w:bookmarkStart w:id="1057" w:name="_Toc440382540"/>
      <w:bookmarkStart w:id="1058" w:name="_Toc440447210"/>
      <w:bookmarkStart w:id="1059" w:name="_Toc440631753"/>
      <w:bookmarkStart w:id="1060" w:name="_Toc440877409"/>
      <w:bookmarkStart w:id="1061" w:name="_Toc441130527"/>
      <w:r w:rsidRPr="00D904EF">
        <w:rPr>
          <w:szCs w:val="24"/>
        </w:rPr>
        <w:lastRenderedPageBreak/>
        <w:t>Инструкции по заполнению</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w:t>
      </w:r>
      <w:proofErr w:type="gramStart"/>
      <w:r w:rsidRPr="006D28DA">
        <w:rPr>
          <w:sz w:val="24"/>
          <w:szCs w:val="24"/>
        </w:rPr>
        <w:t>указывается</w:t>
      </w:r>
      <w:proofErr w:type="gramEnd"/>
      <w:r w:rsidRPr="006D28DA">
        <w:rPr>
          <w:sz w:val="24"/>
          <w:szCs w:val="24"/>
        </w:rPr>
        <w:t xml:space="preserve">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2" w:name="_Toc165173881"/>
      <w:bookmarkStart w:id="1063" w:name="_Ref194749267"/>
      <w:bookmarkStart w:id="1064" w:name="_Toc423423677"/>
      <w:bookmarkStart w:id="1065" w:name="_Ref440271993"/>
      <w:bookmarkStart w:id="1066" w:name="_Ref440274659"/>
      <w:bookmarkStart w:id="1067" w:name="_Toc441130528"/>
      <w:bookmarkStart w:id="1068" w:name="_Ref90381523"/>
      <w:bookmarkStart w:id="1069" w:name="_Toc90385124"/>
      <w:bookmarkStart w:id="1070" w:name="_Ref96861029"/>
      <w:bookmarkStart w:id="1071" w:name="_Toc97651410"/>
      <w:bookmarkStart w:id="1072"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62"/>
      <w:bookmarkEnd w:id="1063"/>
      <w:bookmarkEnd w:id="1064"/>
      <w:bookmarkEnd w:id="1065"/>
      <w:bookmarkEnd w:id="1066"/>
      <w:bookmarkEnd w:id="1067"/>
    </w:p>
    <w:p w:rsidR="004F4D80" w:rsidRPr="00D904EF" w:rsidRDefault="004F4D80" w:rsidP="004F4D80">
      <w:pPr>
        <w:pStyle w:val="3"/>
        <w:rPr>
          <w:szCs w:val="24"/>
        </w:rPr>
      </w:pPr>
      <w:bookmarkStart w:id="1073" w:name="_Toc97651411"/>
      <w:bookmarkStart w:id="1074" w:name="_Toc98253956"/>
      <w:bookmarkStart w:id="1075" w:name="_Toc157248208"/>
      <w:bookmarkStart w:id="1076" w:name="_Toc157496577"/>
      <w:bookmarkStart w:id="1077" w:name="_Toc158206116"/>
      <w:bookmarkStart w:id="1078" w:name="_Toc164057801"/>
      <w:bookmarkStart w:id="1079" w:name="_Toc164137151"/>
      <w:bookmarkStart w:id="1080" w:name="_Toc164161311"/>
      <w:bookmarkStart w:id="1081" w:name="_Toc165173882"/>
      <w:bookmarkStart w:id="1082" w:name="_Toc439170702"/>
      <w:bookmarkStart w:id="1083" w:name="_Toc439172804"/>
      <w:bookmarkStart w:id="1084" w:name="_Toc439173248"/>
      <w:bookmarkStart w:id="1085" w:name="_Toc439238244"/>
      <w:bookmarkStart w:id="1086" w:name="_Toc439252791"/>
      <w:bookmarkStart w:id="1087" w:name="_Toc439323765"/>
      <w:bookmarkStart w:id="1088" w:name="_Toc440361402"/>
      <w:bookmarkStart w:id="1089" w:name="_Toc440376284"/>
      <w:bookmarkStart w:id="1090" w:name="_Toc440382542"/>
      <w:bookmarkStart w:id="1091" w:name="_Toc440447212"/>
      <w:bookmarkStart w:id="1092" w:name="_Toc440631755"/>
      <w:bookmarkStart w:id="1093" w:name="_Toc440877411"/>
      <w:bookmarkStart w:id="1094" w:name="_Toc441130529"/>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5" w:name="_Toc97651412"/>
      <w:bookmarkStart w:id="1096" w:name="_Toc98253957"/>
      <w:bookmarkStart w:id="1097" w:name="_Toc157248209"/>
      <w:bookmarkStart w:id="1098" w:name="_Toc157496578"/>
      <w:bookmarkStart w:id="1099" w:name="_Toc158206117"/>
      <w:bookmarkStart w:id="1100" w:name="_Toc164057802"/>
      <w:bookmarkStart w:id="1101" w:name="_Toc164137152"/>
      <w:bookmarkStart w:id="1102" w:name="_Toc164161312"/>
      <w:bookmarkStart w:id="1103" w:name="_Toc165173883"/>
      <w:r>
        <w:rPr>
          <w:b/>
          <w:szCs w:val="24"/>
        </w:rPr>
        <w:br w:type="page"/>
      </w:r>
    </w:p>
    <w:p w:rsidR="004F4D80" w:rsidRPr="00D904EF" w:rsidRDefault="004F4D80" w:rsidP="004F4D80">
      <w:pPr>
        <w:pStyle w:val="3"/>
        <w:rPr>
          <w:szCs w:val="24"/>
        </w:rPr>
      </w:pPr>
      <w:bookmarkStart w:id="1104" w:name="_Toc439170703"/>
      <w:bookmarkStart w:id="1105" w:name="_Toc439172805"/>
      <w:bookmarkStart w:id="1106" w:name="_Toc439173249"/>
      <w:bookmarkStart w:id="1107" w:name="_Toc439238245"/>
      <w:bookmarkStart w:id="1108" w:name="_Toc439252792"/>
      <w:bookmarkStart w:id="1109" w:name="_Toc439323766"/>
      <w:bookmarkStart w:id="1110" w:name="_Toc440361403"/>
      <w:bookmarkStart w:id="1111" w:name="_Toc440376285"/>
      <w:bookmarkStart w:id="1112" w:name="_Toc440382543"/>
      <w:bookmarkStart w:id="1113" w:name="_Toc440447213"/>
      <w:bookmarkStart w:id="1114" w:name="_Toc440631756"/>
      <w:bookmarkStart w:id="1115" w:name="_Toc440877412"/>
      <w:bookmarkStart w:id="1116" w:name="_Toc441130530"/>
      <w:r w:rsidRPr="00D904EF">
        <w:rPr>
          <w:szCs w:val="24"/>
        </w:rPr>
        <w:lastRenderedPageBreak/>
        <w:t>Инструкции по заполнению</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8"/>
    <w:bookmarkEnd w:id="1069"/>
    <w:bookmarkEnd w:id="1070"/>
    <w:bookmarkEnd w:id="1071"/>
    <w:bookmarkEnd w:id="1072"/>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7"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8" w:name="_Toc423423680"/>
      <w:bookmarkStart w:id="1119" w:name="_Ref440272035"/>
      <w:bookmarkStart w:id="1120" w:name="_Ref440274733"/>
      <w:bookmarkStart w:id="1121" w:name="_Toc4411305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7"/>
      <w:bookmarkEnd w:id="1118"/>
      <w:bookmarkEnd w:id="1119"/>
      <w:bookmarkEnd w:id="1120"/>
      <w:bookmarkEnd w:id="1121"/>
    </w:p>
    <w:p w:rsidR="004F4D80" w:rsidRPr="00E87023" w:rsidRDefault="004F4D80" w:rsidP="004F4D80">
      <w:pPr>
        <w:pStyle w:val="3"/>
        <w:rPr>
          <w:sz w:val="22"/>
        </w:rPr>
      </w:pPr>
      <w:bookmarkStart w:id="1122" w:name="_Toc343690584"/>
      <w:bookmarkStart w:id="1123" w:name="_Toc372294428"/>
      <w:bookmarkStart w:id="1124" w:name="_Toc379288896"/>
      <w:bookmarkStart w:id="1125" w:name="_Toc384734780"/>
      <w:bookmarkStart w:id="1126" w:name="_Toc396984078"/>
      <w:bookmarkStart w:id="1127" w:name="_Toc423423681"/>
      <w:bookmarkStart w:id="1128" w:name="_Toc439170710"/>
      <w:bookmarkStart w:id="1129" w:name="_Toc439172812"/>
      <w:bookmarkStart w:id="1130" w:name="_Toc439173253"/>
      <w:bookmarkStart w:id="1131" w:name="_Toc439238249"/>
      <w:bookmarkStart w:id="1132" w:name="_Toc439252796"/>
      <w:bookmarkStart w:id="1133" w:name="_Toc439323770"/>
      <w:bookmarkStart w:id="1134" w:name="_Toc440361405"/>
      <w:bookmarkStart w:id="1135" w:name="_Toc440376287"/>
      <w:bookmarkStart w:id="1136" w:name="_Toc440382545"/>
      <w:bookmarkStart w:id="1137" w:name="_Toc440447215"/>
      <w:bookmarkStart w:id="1138" w:name="_Toc440631758"/>
      <w:bookmarkStart w:id="1139" w:name="_Toc440877414"/>
      <w:bookmarkStart w:id="1140" w:name="_Toc4411305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1" w:name="_Toc343690585"/>
      <w:bookmarkStart w:id="1142" w:name="_Toc372294429"/>
      <w:bookmarkStart w:id="1143" w:name="_Toc379288897"/>
      <w:bookmarkStart w:id="1144" w:name="_Toc384734781"/>
      <w:bookmarkStart w:id="1145" w:name="_Toc396984079"/>
      <w:bookmarkStart w:id="1146" w:name="_Toc423423682"/>
      <w:bookmarkStart w:id="1147" w:name="_Toc439170711"/>
      <w:bookmarkStart w:id="1148" w:name="_Toc439172813"/>
      <w:bookmarkStart w:id="1149" w:name="_Toc439173254"/>
      <w:bookmarkStart w:id="1150" w:name="_Toc439238250"/>
      <w:bookmarkStart w:id="1151" w:name="_Toc439252797"/>
      <w:bookmarkStart w:id="1152" w:name="_Toc439323771"/>
      <w:bookmarkStart w:id="1153" w:name="_Toc440361406"/>
      <w:bookmarkStart w:id="1154" w:name="_Toc440376288"/>
      <w:bookmarkStart w:id="1155" w:name="_Toc440382546"/>
      <w:bookmarkStart w:id="1156" w:name="_Toc440447216"/>
      <w:bookmarkStart w:id="1157" w:name="_Toc440631759"/>
      <w:bookmarkStart w:id="1158" w:name="_Toc440877415"/>
      <w:bookmarkStart w:id="1159" w:name="_Toc441130533"/>
      <w:r w:rsidRPr="00D27071">
        <w:rPr>
          <w:szCs w:val="24"/>
        </w:rPr>
        <w:lastRenderedPageBreak/>
        <w:t>Инструкции по заполнению</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1" w:name="_Toc423423683"/>
      <w:bookmarkStart w:id="1162" w:name="_Ref440272051"/>
      <w:bookmarkStart w:id="1163" w:name="_Ref440274744"/>
      <w:bookmarkStart w:id="1164" w:name="_Toc441130534"/>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0"/>
      <w:bookmarkEnd w:id="1161"/>
      <w:bookmarkEnd w:id="1162"/>
      <w:bookmarkEnd w:id="1163"/>
      <w:bookmarkEnd w:id="1164"/>
    </w:p>
    <w:p w:rsidR="004F4D80" w:rsidRPr="008C4223" w:rsidRDefault="004F4D80" w:rsidP="004F4D80">
      <w:pPr>
        <w:pStyle w:val="3"/>
        <w:rPr>
          <w:szCs w:val="24"/>
        </w:rPr>
      </w:pPr>
      <w:bookmarkStart w:id="1165" w:name="_Toc343690587"/>
      <w:bookmarkStart w:id="1166" w:name="_Toc372294431"/>
      <w:bookmarkStart w:id="1167" w:name="_Toc379288899"/>
      <w:bookmarkStart w:id="1168" w:name="_Toc384734783"/>
      <w:bookmarkStart w:id="1169" w:name="_Toc396984081"/>
      <w:bookmarkStart w:id="1170" w:name="_Toc423423684"/>
      <w:bookmarkStart w:id="1171" w:name="_Toc439170713"/>
      <w:bookmarkStart w:id="1172" w:name="_Toc439172815"/>
      <w:bookmarkStart w:id="1173" w:name="_Toc439173256"/>
      <w:bookmarkStart w:id="1174" w:name="_Toc439238252"/>
      <w:bookmarkStart w:id="1175" w:name="_Toc439252799"/>
      <w:bookmarkStart w:id="1176" w:name="_Toc439323773"/>
      <w:bookmarkStart w:id="1177" w:name="_Toc440361408"/>
      <w:bookmarkStart w:id="1178" w:name="_Toc440376290"/>
      <w:bookmarkStart w:id="1179" w:name="_Toc440382548"/>
      <w:bookmarkStart w:id="1180" w:name="_Toc440447218"/>
      <w:bookmarkStart w:id="1181" w:name="_Toc440631761"/>
      <w:bookmarkStart w:id="1182" w:name="_Toc440877417"/>
      <w:bookmarkStart w:id="1183" w:name="_Toc441130535"/>
      <w:r w:rsidRPr="008C4223">
        <w:rPr>
          <w:szCs w:val="24"/>
        </w:rPr>
        <w:t xml:space="preserve">Форма </w:t>
      </w:r>
      <w:bookmarkEnd w:id="1165"/>
      <w:bookmarkEnd w:id="1166"/>
      <w:bookmarkEnd w:id="1167"/>
      <w:bookmarkEnd w:id="1168"/>
      <w:bookmarkEnd w:id="1169"/>
      <w:bookmarkEnd w:id="1170"/>
      <w:bookmarkEnd w:id="1171"/>
      <w:bookmarkEnd w:id="1172"/>
      <w:bookmarkEnd w:id="1173"/>
      <w:bookmarkEnd w:id="1174"/>
      <w:bookmarkEnd w:id="1175"/>
      <w:r w:rsidR="000D70B6" w:rsidRPr="000D70B6">
        <w:rPr>
          <w:szCs w:val="24"/>
        </w:rPr>
        <w:t>Согласия на обработку персональных данных</w:t>
      </w:r>
      <w:bookmarkEnd w:id="1176"/>
      <w:bookmarkEnd w:id="1177"/>
      <w:bookmarkEnd w:id="1178"/>
      <w:bookmarkEnd w:id="1179"/>
      <w:bookmarkEnd w:id="1180"/>
      <w:bookmarkEnd w:id="1181"/>
      <w:bookmarkEnd w:id="1182"/>
      <w:bookmarkEnd w:id="1183"/>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4" w:name="_Toc439252801"/>
      <w:bookmarkStart w:id="1185" w:name="_Toc439323774"/>
      <w:bookmarkStart w:id="1186" w:name="_Toc440361409"/>
      <w:bookmarkStart w:id="1187" w:name="_Toc440376291"/>
      <w:bookmarkStart w:id="1188" w:name="_Toc440382549"/>
      <w:bookmarkStart w:id="1189" w:name="_Toc440447219"/>
      <w:bookmarkStart w:id="1190" w:name="_Toc440631762"/>
      <w:bookmarkStart w:id="1191" w:name="_Toc440877418"/>
      <w:bookmarkStart w:id="1192" w:name="_Toc441130536"/>
      <w:r w:rsidRPr="005A2CAE">
        <w:rPr>
          <w:szCs w:val="24"/>
        </w:rPr>
        <w:lastRenderedPageBreak/>
        <w:t>Инструкции по заполнению</w:t>
      </w:r>
      <w:bookmarkEnd w:id="1184"/>
      <w:bookmarkEnd w:id="1185"/>
      <w:bookmarkEnd w:id="1186"/>
      <w:bookmarkEnd w:id="1187"/>
      <w:bookmarkEnd w:id="1188"/>
      <w:bookmarkEnd w:id="1189"/>
      <w:bookmarkEnd w:id="1190"/>
      <w:bookmarkEnd w:id="1191"/>
      <w:bookmarkEnd w:id="119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3" w:name="_Ref440272256"/>
      <w:bookmarkStart w:id="1194" w:name="_Ref440272678"/>
      <w:bookmarkStart w:id="1195" w:name="_Ref440274944"/>
      <w:bookmarkStart w:id="1196" w:name="_Toc441130537"/>
      <w:r w:rsidRPr="007A6A39">
        <w:lastRenderedPageBreak/>
        <w:t>Соглашение о неустойке (форма 1</w:t>
      </w:r>
      <w:r w:rsidR="00635719">
        <w:t>4</w:t>
      </w:r>
      <w:r w:rsidRPr="007A6A39">
        <w:t>)</w:t>
      </w:r>
      <w:bookmarkEnd w:id="1193"/>
      <w:bookmarkEnd w:id="1194"/>
      <w:bookmarkEnd w:id="1195"/>
      <w:bookmarkEnd w:id="1196"/>
    </w:p>
    <w:p w:rsidR="007A6A39" w:rsidRPr="007A6A39" w:rsidRDefault="007A6A39" w:rsidP="007A6A39">
      <w:pPr>
        <w:pStyle w:val="3"/>
        <w:rPr>
          <w:szCs w:val="24"/>
        </w:rPr>
      </w:pPr>
      <w:bookmarkStart w:id="1197" w:name="_Toc439170715"/>
      <w:bookmarkStart w:id="1198" w:name="_Toc439172817"/>
      <w:bookmarkStart w:id="1199" w:name="_Toc439173259"/>
      <w:bookmarkStart w:id="1200" w:name="_Toc439238255"/>
      <w:bookmarkStart w:id="1201" w:name="_Toc439252803"/>
      <w:bookmarkStart w:id="1202" w:name="_Toc439323776"/>
      <w:bookmarkStart w:id="1203" w:name="_Toc440361411"/>
      <w:bookmarkStart w:id="1204" w:name="_Toc440376293"/>
      <w:bookmarkStart w:id="1205" w:name="_Toc440382551"/>
      <w:bookmarkStart w:id="1206" w:name="_Toc440447221"/>
      <w:bookmarkStart w:id="1207" w:name="_Toc440631764"/>
      <w:bookmarkStart w:id="1208" w:name="_Toc440877420"/>
      <w:bookmarkStart w:id="1209" w:name="_Toc441130538"/>
      <w:r w:rsidRPr="007A6A39">
        <w:rPr>
          <w:szCs w:val="24"/>
        </w:rPr>
        <w:t>Форма соглашени</w:t>
      </w:r>
      <w:r w:rsidR="00E47073">
        <w:rPr>
          <w:szCs w:val="24"/>
        </w:rPr>
        <w:t>я</w:t>
      </w:r>
      <w:r w:rsidRPr="007A6A39">
        <w:rPr>
          <w:szCs w:val="24"/>
        </w:rPr>
        <w:t xml:space="preserve"> о неустойке</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83660D" w:rsidRPr="007A6A39" w:rsidRDefault="0083660D" w:rsidP="0083660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83660D" w:rsidRPr="007A6A39" w:rsidRDefault="0083660D" w:rsidP="0083660D">
      <w:pPr>
        <w:pStyle w:val="afd"/>
        <w:ind w:firstLine="709"/>
        <w:rPr>
          <w:sz w:val="24"/>
          <w:szCs w:val="24"/>
        </w:rPr>
      </w:pPr>
    </w:p>
    <w:p w:rsidR="0083660D" w:rsidRDefault="0083660D" w:rsidP="0083660D">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83660D" w:rsidRDefault="0083660D" w:rsidP="0083660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Pr>
          <w:vertAlign w:val="subscript"/>
        </w:rPr>
        <w:fldChar w:fldCharType="begin"/>
      </w:r>
      <w:r>
        <w:rPr>
          <w:vertAlign w:val="subscript"/>
        </w:rPr>
        <w:instrText xml:space="preserve"> REF _Ref440275279 \r \h </w:instrText>
      </w:r>
      <w:r>
        <w:rPr>
          <w:vertAlign w:val="subscript"/>
        </w:rPr>
      </w:r>
      <w:r>
        <w:rPr>
          <w:vertAlign w:val="subscript"/>
        </w:rPr>
        <w:fldChar w:fldCharType="separate"/>
      </w:r>
      <w:r>
        <w:rPr>
          <w:vertAlign w:val="subscript"/>
        </w:rPr>
        <w:t>1.1.4</w:t>
      </w:r>
      <w:r>
        <w:rPr>
          <w:vertAlign w:val="subscript"/>
        </w:rPr>
        <w:fldChar w:fldCharType="end"/>
      </w:r>
      <w:r>
        <w:rPr>
          <w:vertAlign w:val="subscript"/>
        </w:rPr>
        <w:t xml:space="preserve"> </w:t>
      </w:r>
      <w:r w:rsidRPr="00D904EF">
        <w:rPr>
          <w:vertAlign w:val="subscript"/>
        </w:rPr>
        <w:t>Документации по запросу предложений</w:t>
      </w:r>
    </w:p>
    <w:p w:rsidR="0083660D" w:rsidRDefault="0083660D" w:rsidP="0083660D">
      <w:pPr>
        <w:pStyle w:val="afd"/>
        <w:tabs>
          <w:tab w:val="clear" w:pos="9360"/>
        </w:tabs>
        <w:suppressAutoHyphens w:val="0"/>
        <w:jc w:val="both"/>
        <w:rPr>
          <w:sz w:val="24"/>
          <w:szCs w:val="24"/>
        </w:rPr>
      </w:pPr>
    </w:p>
    <w:p w:rsidR="0083660D" w:rsidRPr="007A6A39" w:rsidRDefault="0083660D" w:rsidP="0083660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83660D" w:rsidRDefault="0083660D" w:rsidP="0083660D">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83660D" w:rsidRDefault="0083660D" w:rsidP="0083660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Pr>
          <w:vertAlign w:val="subscript"/>
        </w:rPr>
        <w:fldChar w:fldCharType="begin"/>
      </w:r>
      <w:r>
        <w:rPr>
          <w:vertAlign w:val="subscript"/>
        </w:rPr>
        <w:instrText xml:space="preserve"> REF _Ref440275279 \r \h </w:instrText>
      </w:r>
      <w:r>
        <w:rPr>
          <w:vertAlign w:val="subscript"/>
        </w:rPr>
      </w:r>
      <w:r>
        <w:rPr>
          <w:vertAlign w:val="subscript"/>
        </w:rPr>
        <w:fldChar w:fldCharType="separate"/>
      </w:r>
      <w:r>
        <w:rPr>
          <w:vertAlign w:val="subscript"/>
        </w:rPr>
        <w:t>1.1.4</w:t>
      </w:r>
      <w:r>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0" w:name="_Toc439170716"/>
      <w:bookmarkStart w:id="1211" w:name="_Toc439172818"/>
      <w:bookmarkStart w:id="1212" w:name="_Toc439173260"/>
      <w:bookmarkStart w:id="1213" w:name="_Toc439238256"/>
      <w:bookmarkStart w:id="1214" w:name="_Toc439252804"/>
      <w:bookmarkStart w:id="1215" w:name="_Toc439323777"/>
      <w:bookmarkStart w:id="1216" w:name="_Toc440361412"/>
      <w:bookmarkStart w:id="1217" w:name="_Toc440376294"/>
      <w:bookmarkStart w:id="1218" w:name="_Toc440382552"/>
      <w:bookmarkStart w:id="1219" w:name="_Toc440447222"/>
      <w:bookmarkStart w:id="1220" w:name="_Toc440631765"/>
      <w:bookmarkStart w:id="1221" w:name="_Toc440877421"/>
      <w:bookmarkStart w:id="1222" w:name="_Toc441130539"/>
      <w:r w:rsidRPr="007857E5">
        <w:rPr>
          <w:szCs w:val="24"/>
        </w:rPr>
        <w:lastRenderedPageBreak/>
        <w:t>Инструкции по заполнению</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83660D" w:rsidRPr="0083660D" w:rsidRDefault="0083660D" w:rsidP="007857E5">
      <w:pPr>
        <w:pStyle w:val="aff6"/>
        <w:numPr>
          <w:ilvl w:val="3"/>
          <w:numId w:val="1"/>
        </w:numPr>
        <w:tabs>
          <w:tab w:val="num" w:pos="1134"/>
          <w:tab w:val="num" w:pos="1276"/>
        </w:tabs>
        <w:suppressAutoHyphens w:val="0"/>
        <w:spacing w:before="100" w:beforeAutospacing="1" w:line="240" w:lineRule="auto"/>
        <w:rPr>
          <w:sz w:val="24"/>
          <w:szCs w:val="24"/>
        </w:rPr>
      </w:pPr>
      <w:r w:rsidRPr="0083660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3" w:name="_Ref440272274"/>
      <w:bookmarkStart w:id="1224" w:name="_Ref440274756"/>
      <w:bookmarkStart w:id="1225" w:name="_Toc4411305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3"/>
      <w:bookmarkEnd w:id="1224"/>
      <w:bookmarkEnd w:id="1225"/>
    </w:p>
    <w:p w:rsidR="007857E5" w:rsidRPr="00E47073" w:rsidRDefault="007857E5" w:rsidP="007857E5">
      <w:pPr>
        <w:pStyle w:val="3"/>
        <w:rPr>
          <w:szCs w:val="24"/>
        </w:rPr>
      </w:pPr>
      <w:bookmarkStart w:id="1226" w:name="_Toc439170718"/>
      <w:bookmarkStart w:id="1227" w:name="_Toc439172820"/>
      <w:bookmarkStart w:id="1228" w:name="_Toc439173262"/>
      <w:bookmarkStart w:id="1229" w:name="_Toc439238258"/>
      <w:bookmarkStart w:id="1230" w:name="_Toc439252806"/>
      <w:bookmarkStart w:id="1231" w:name="_Toc439323779"/>
      <w:bookmarkStart w:id="1232" w:name="_Toc440361414"/>
      <w:bookmarkStart w:id="1233" w:name="_Toc440376296"/>
      <w:bookmarkStart w:id="1234" w:name="_Toc440382554"/>
      <w:bookmarkStart w:id="1235" w:name="_Toc440447224"/>
      <w:bookmarkStart w:id="1236" w:name="_Toc440631767"/>
      <w:bookmarkStart w:id="1237" w:name="_Toc440877423"/>
      <w:bookmarkStart w:id="1238" w:name="_Toc441130541"/>
      <w:r w:rsidRPr="00E47073">
        <w:rPr>
          <w:szCs w:val="24"/>
        </w:rPr>
        <w:t xml:space="preserve">Форма </w:t>
      </w:r>
      <w:bookmarkEnd w:id="1226"/>
      <w:r w:rsidR="00E47073" w:rsidRPr="00E47073">
        <w:rPr>
          <w:szCs w:val="24"/>
        </w:rPr>
        <w:t>согласия Участника налоговым органам на разглашение сведений, составляющих налоговую тайну</w:t>
      </w:r>
      <w:bookmarkEnd w:id="1227"/>
      <w:bookmarkEnd w:id="1228"/>
      <w:bookmarkEnd w:id="1229"/>
      <w:bookmarkEnd w:id="1230"/>
      <w:bookmarkEnd w:id="1231"/>
      <w:bookmarkEnd w:id="1232"/>
      <w:bookmarkEnd w:id="1233"/>
      <w:bookmarkEnd w:id="1234"/>
      <w:bookmarkEnd w:id="1235"/>
      <w:bookmarkEnd w:id="1236"/>
      <w:bookmarkEnd w:id="1237"/>
      <w:bookmarkEnd w:id="123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9" w:name="_Toc300142269"/>
      <w:bookmarkStart w:id="1240" w:name="_Toc309735391"/>
      <w:bookmarkStart w:id="124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9"/>
      <w:r w:rsidRPr="007857E5">
        <w:rPr>
          <w:b/>
          <w:bCs w:val="0"/>
          <w:snapToGrid w:val="0"/>
          <w:sz w:val="24"/>
          <w:szCs w:val="24"/>
        </w:rPr>
        <w:t xml:space="preserve"> </w:t>
      </w:r>
      <w:bookmarkEnd w:id="1240"/>
      <w:bookmarkEnd w:id="124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2" w:name="_Toc439170719"/>
      <w:bookmarkStart w:id="1243" w:name="_Toc439172821"/>
      <w:bookmarkStart w:id="1244" w:name="_Toc439173263"/>
      <w:bookmarkStart w:id="1245" w:name="_Toc439238259"/>
      <w:bookmarkStart w:id="1246" w:name="_Toc439252807"/>
      <w:bookmarkStart w:id="1247" w:name="_Toc439323780"/>
      <w:bookmarkStart w:id="1248" w:name="_Toc440361415"/>
      <w:bookmarkStart w:id="1249" w:name="_Toc440376297"/>
      <w:bookmarkStart w:id="1250" w:name="_Toc440382555"/>
      <w:bookmarkStart w:id="1251" w:name="_Toc440447225"/>
      <w:bookmarkStart w:id="1252" w:name="_Toc440631768"/>
      <w:bookmarkStart w:id="1253" w:name="_Toc440877424"/>
      <w:bookmarkStart w:id="1254" w:name="_Toc441130542"/>
      <w:r w:rsidRPr="007857E5">
        <w:rPr>
          <w:szCs w:val="24"/>
        </w:rPr>
        <w:lastRenderedPageBreak/>
        <w:t>Инструкции по заполнению</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5" w:name="_Ref93268095"/>
      <w:bookmarkStart w:id="1256" w:name="_Ref93268099"/>
      <w:bookmarkStart w:id="1257" w:name="_Toc98253958"/>
      <w:bookmarkStart w:id="1258" w:name="_Toc165173884"/>
      <w:bookmarkStart w:id="1259" w:name="_Toc423423678"/>
      <w:bookmarkStart w:id="1260" w:name="_Ref440272510"/>
      <w:bookmarkStart w:id="1261" w:name="_Ref440274961"/>
      <w:bookmarkStart w:id="1262" w:name="_Ref90381141"/>
      <w:bookmarkStart w:id="1263" w:name="_Toc90385121"/>
      <w:bookmarkStart w:id="1264" w:name="_Toc98253952"/>
      <w:bookmarkStart w:id="1265" w:name="_Toc165173878"/>
      <w:bookmarkStart w:id="1266" w:name="_Toc423427449"/>
      <w:bookmarkStart w:id="1267" w:name="_Toc441130543"/>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8" w:name="_Toc90385125"/>
      <w:bookmarkStart w:id="1269" w:name="_Toc439170705"/>
      <w:bookmarkStart w:id="1270" w:name="_Toc439172807"/>
      <w:bookmarkStart w:id="1271" w:name="_Toc439173268"/>
      <w:bookmarkStart w:id="1272" w:name="_Toc439238264"/>
      <w:bookmarkStart w:id="1273" w:name="_Toc439252812"/>
      <w:bookmarkStart w:id="1274" w:name="_Toc439323785"/>
      <w:bookmarkStart w:id="1275" w:name="_Toc440361420"/>
      <w:bookmarkStart w:id="1276" w:name="_Toc440376302"/>
      <w:bookmarkStart w:id="1277" w:name="_Toc440382560"/>
      <w:bookmarkStart w:id="1278" w:name="_Toc440447230"/>
      <w:bookmarkStart w:id="1279" w:name="_Toc440631773"/>
      <w:bookmarkStart w:id="1280" w:name="_Toc440877426"/>
      <w:bookmarkStart w:id="1281" w:name="_Toc441130544"/>
      <w:r w:rsidRPr="00D904EF">
        <w:rPr>
          <w:szCs w:val="24"/>
        </w:rPr>
        <w:t xml:space="preserve">Форма </w:t>
      </w:r>
      <w:bookmarkEnd w:id="1268"/>
      <w:bookmarkEnd w:id="1269"/>
      <w:bookmarkEnd w:id="1270"/>
      <w:bookmarkEnd w:id="1271"/>
      <w:bookmarkEnd w:id="1272"/>
      <w:bookmarkEnd w:id="1273"/>
      <w:bookmarkEnd w:id="1274"/>
      <w:bookmarkEnd w:id="1275"/>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6"/>
      <w:bookmarkEnd w:id="1277"/>
      <w:bookmarkEnd w:id="1278"/>
      <w:bookmarkEnd w:id="1279"/>
      <w:bookmarkEnd w:id="1280"/>
      <w:bookmarkEnd w:id="128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2" w:name="_Toc90385126"/>
      <w:bookmarkStart w:id="1283" w:name="_Toc98253959"/>
      <w:bookmarkStart w:id="1284" w:name="_Toc157248211"/>
      <w:bookmarkStart w:id="1285" w:name="_Toc157496580"/>
      <w:bookmarkStart w:id="1286" w:name="_Toc158206119"/>
      <w:bookmarkStart w:id="1287" w:name="_Toc164057804"/>
      <w:bookmarkStart w:id="1288" w:name="_Toc164137154"/>
      <w:bookmarkStart w:id="1289" w:name="_Toc164161314"/>
      <w:bookmarkStart w:id="1290" w:name="_Toc165173885"/>
      <w:r>
        <w:rPr>
          <w:b/>
          <w:szCs w:val="24"/>
        </w:rPr>
        <w:br w:type="page"/>
      </w:r>
    </w:p>
    <w:p w:rsidR="00635719" w:rsidRPr="00D904EF" w:rsidRDefault="00635719" w:rsidP="00635719">
      <w:pPr>
        <w:pStyle w:val="3"/>
        <w:rPr>
          <w:szCs w:val="24"/>
        </w:rPr>
      </w:pPr>
      <w:bookmarkStart w:id="1291" w:name="_Toc439170706"/>
      <w:bookmarkStart w:id="1292" w:name="_Toc439172808"/>
      <w:bookmarkStart w:id="1293" w:name="_Toc439173269"/>
      <w:bookmarkStart w:id="1294" w:name="_Toc439238265"/>
      <w:bookmarkStart w:id="1295" w:name="_Toc439252813"/>
      <w:bookmarkStart w:id="1296" w:name="_Toc439323786"/>
      <w:bookmarkStart w:id="1297" w:name="_Toc440361421"/>
      <w:bookmarkStart w:id="1298" w:name="_Toc440376303"/>
      <w:bookmarkStart w:id="1299" w:name="_Toc440382561"/>
      <w:bookmarkStart w:id="1300" w:name="_Toc440447231"/>
      <w:bookmarkStart w:id="1301" w:name="_Toc440631774"/>
      <w:bookmarkStart w:id="1302" w:name="_Toc440877427"/>
      <w:bookmarkStart w:id="1303" w:name="_Toc441130545"/>
      <w:r w:rsidRPr="00D904EF">
        <w:rPr>
          <w:szCs w:val="24"/>
        </w:rPr>
        <w:lastRenderedPageBreak/>
        <w:t>Инструкции по заполнению</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553891">
        <w:rPr>
          <w:sz w:val="24"/>
          <w:szCs w:val="24"/>
        </w:rPr>
        <w:fldChar w:fldCharType="begin"/>
      </w:r>
      <w:r w:rsidR="00C718E2">
        <w:rPr>
          <w:sz w:val="24"/>
          <w:szCs w:val="24"/>
        </w:rPr>
        <w:instrText xml:space="preserve"> REF _Ref440271628 \r \h </w:instrText>
      </w:r>
      <w:r w:rsidR="00553891">
        <w:rPr>
          <w:sz w:val="24"/>
          <w:szCs w:val="24"/>
        </w:rPr>
      </w:r>
      <w:r w:rsidR="00553891">
        <w:rPr>
          <w:sz w:val="24"/>
          <w:szCs w:val="24"/>
        </w:rPr>
        <w:fldChar w:fldCharType="separate"/>
      </w:r>
      <w:r w:rsidR="006D28DA">
        <w:rPr>
          <w:sz w:val="24"/>
          <w:szCs w:val="24"/>
        </w:rPr>
        <w:t>3.3.9</w:t>
      </w:r>
      <w:r w:rsidR="0055389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53891">
        <w:rPr>
          <w:sz w:val="24"/>
          <w:szCs w:val="24"/>
        </w:rPr>
        <w:fldChar w:fldCharType="begin"/>
      </w:r>
      <w:r w:rsidR="00D90031">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36E26">
        <w:rPr>
          <w:sz w:val="24"/>
          <w:szCs w:val="24"/>
        </w:rPr>
        <w:t xml:space="preserve"> </w:t>
      </w:r>
      <w:r w:rsidR="00536E26"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553891">
        <w:rPr>
          <w:sz w:val="24"/>
          <w:szCs w:val="24"/>
        </w:rPr>
        <w:fldChar w:fldCharType="begin"/>
      </w:r>
      <w:r w:rsidR="00D90031">
        <w:rPr>
          <w:sz w:val="24"/>
          <w:szCs w:val="24"/>
        </w:rPr>
        <w:instrText xml:space="preserve"> REF _Ref440274337 \r \h </w:instrText>
      </w:r>
      <w:r w:rsidR="00553891">
        <w:rPr>
          <w:sz w:val="24"/>
          <w:szCs w:val="24"/>
        </w:rPr>
      </w:r>
      <w:r w:rsidR="00553891">
        <w:rPr>
          <w:sz w:val="24"/>
          <w:szCs w:val="24"/>
        </w:rPr>
        <w:fldChar w:fldCharType="separate"/>
      </w:r>
      <w:r w:rsidR="006D28DA">
        <w:rPr>
          <w:sz w:val="24"/>
          <w:szCs w:val="24"/>
        </w:rPr>
        <w:t>5.2</w:t>
      </w:r>
      <w:r w:rsidR="00553891">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553891">
        <w:rPr>
          <w:sz w:val="24"/>
          <w:szCs w:val="24"/>
        </w:rPr>
        <w:fldChar w:fldCharType="begin"/>
      </w:r>
      <w:r w:rsidR="00D90031">
        <w:rPr>
          <w:sz w:val="24"/>
          <w:szCs w:val="24"/>
        </w:rPr>
        <w:instrText xml:space="preserve"> REF _Ref440274366 \r \h </w:instrText>
      </w:r>
      <w:r w:rsidR="00553891">
        <w:rPr>
          <w:sz w:val="24"/>
          <w:szCs w:val="24"/>
        </w:rPr>
      </w:r>
      <w:r w:rsidR="00553891">
        <w:rPr>
          <w:sz w:val="24"/>
          <w:szCs w:val="24"/>
        </w:rPr>
        <w:fldChar w:fldCharType="separate"/>
      </w:r>
      <w:r w:rsidR="006D28DA">
        <w:rPr>
          <w:sz w:val="24"/>
          <w:szCs w:val="24"/>
        </w:rPr>
        <w:t>5.4</w:t>
      </w:r>
      <w:r w:rsidR="00553891">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4" w:name="_Ref440376324"/>
      <w:bookmarkStart w:id="1305" w:name="_Ref440376401"/>
      <w:bookmarkStart w:id="1306" w:name="_Toc441130546"/>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04"/>
      <w:bookmarkEnd w:id="1305"/>
      <w:bookmarkEnd w:id="130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7" w:name="_Toc440376305"/>
      <w:bookmarkStart w:id="1308" w:name="_Toc440382563"/>
      <w:bookmarkStart w:id="1309" w:name="_Toc440447233"/>
      <w:bookmarkStart w:id="1310" w:name="_Toc440631776"/>
      <w:bookmarkStart w:id="1311" w:name="_Toc440877429"/>
      <w:bookmarkStart w:id="1312" w:name="_Toc441130547"/>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7"/>
      <w:bookmarkEnd w:id="1308"/>
      <w:bookmarkEnd w:id="1309"/>
      <w:bookmarkEnd w:id="1310"/>
      <w:bookmarkEnd w:id="1311"/>
      <w:bookmarkEnd w:id="131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3" w:name="_Toc440376306"/>
      <w:bookmarkStart w:id="1314" w:name="_Toc440382564"/>
      <w:bookmarkStart w:id="1315" w:name="_Toc440447234"/>
      <w:bookmarkStart w:id="1316" w:name="_Toc440631777"/>
      <w:bookmarkStart w:id="1317" w:name="_Toc440877430"/>
      <w:bookmarkStart w:id="1318" w:name="_Toc441130548"/>
      <w:r w:rsidRPr="00D904EF">
        <w:rPr>
          <w:szCs w:val="24"/>
        </w:rPr>
        <w:lastRenderedPageBreak/>
        <w:t>Инструкции по заполнению</w:t>
      </w:r>
      <w:bookmarkEnd w:id="1313"/>
      <w:bookmarkEnd w:id="1314"/>
      <w:bookmarkEnd w:id="1315"/>
      <w:bookmarkEnd w:id="1316"/>
      <w:bookmarkEnd w:id="1317"/>
      <w:bookmarkEnd w:id="131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53891">
        <w:rPr>
          <w:sz w:val="24"/>
          <w:szCs w:val="24"/>
        </w:rPr>
        <w:fldChar w:fldCharType="begin"/>
      </w:r>
      <w:r w:rsidR="000C6A4A">
        <w:rPr>
          <w:sz w:val="24"/>
          <w:szCs w:val="24"/>
        </w:rPr>
        <w:instrText xml:space="preserve"> REF _Ref440876668 \r \h </w:instrText>
      </w:r>
      <w:r w:rsidR="00553891">
        <w:rPr>
          <w:sz w:val="24"/>
          <w:szCs w:val="24"/>
        </w:rPr>
      </w:r>
      <w:r w:rsidR="00553891">
        <w:rPr>
          <w:sz w:val="24"/>
          <w:szCs w:val="24"/>
        </w:rPr>
        <w:fldChar w:fldCharType="separate"/>
      </w:r>
      <w:r w:rsidR="006D28DA">
        <w:rPr>
          <w:sz w:val="24"/>
          <w:szCs w:val="24"/>
        </w:rPr>
        <w:t>3.3.10</w:t>
      </w:r>
      <w:r w:rsidR="00553891">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53891">
        <w:rPr>
          <w:sz w:val="24"/>
          <w:szCs w:val="24"/>
        </w:rPr>
        <w:fldChar w:fldCharType="begin"/>
      </w:r>
      <w:r>
        <w:rPr>
          <w:sz w:val="24"/>
          <w:szCs w:val="24"/>
        </w:rPr>
        <w:instrText xml:space="preserve"> REF _Ref55336310 \r \h </w:instrText>
      </w:r>
      <w:r w:rsidR="00553891">
        <w:rPr>
          <w:sz w:val="24"/>
          <w:szCs w:val="24"/>
        </w:rPr>
      </w:r>
      <w:r w:rsidR="00553891">
        <w:rPr>
          <w:sz w:val="24"/>
          <w:szCs w:val="24"/>
        </w:rPr>
        <w:fldChar w:fldCharType="separate"/>
      </w:r>
      <w:r w:rsidR="006D28DA">
        <w:rPr>
          <w:sz w:val="24"/>
          <w:szCs w:val="24"/>
        </w:rPr>
        <w:t>5.1</w:t>
      </w:r>
      <w:r w:rsidR="00553891">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36E26">
        <w:rPr>
          <w:sz w:val="24"/>
          <w:szCs w:val="24"/>
        </w:rPr>
        <w:t xml:space="preserve"> </w:t>
      </w:r>
      <w:r w:rsidR="00536E26"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553891">
        <w:rPr>
          <w:sz w:val="24"/>
          <w:szCs w:val="24"/>
        </w:rPr>
        <w:fldChar w:fldCharType="begin"/>
      </w:r>
      <w:r w:rsidR="00CA1534">
        <w:rPr>
          <w:sz w:val="24"/>
          <w:szCs w:val="24"/>
        </w:rPr>
        <w:instrText xml:space="preserve"> REF _Ref440274337 \r \h </w:instrText>
      </w:r>
      <w:r w:rsidR="00553891">
        <w:rPr>
          <w:sz w:val="24"/>
          <w:szCs w:val="24"/>
        </w:rPr>
      </w:r>
      <w:r w:rsidR="00553891">
        <w:rPr>
          <w:sz w:val="24"/>
          <w:szCs w:val="24"/>
        </w:rPr>
        <w:fldChar w:fldCharType="separate"/>
      </w:r>
      <w:r w:rsidR="006D28DA">
        <w:rPr>
          <w:sz w:val="24"/>
          <w:szCs w:val="24"/>
        </w:rPr>
        <w:t>5.2</w:t>
      </w:r>
      <w:r w:rsidR="00553891">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553891">
        <w:rPr>
          <w:sz w:val="24"/>
          <w:szCs w:val="24"/>
        </w:rPr>
        <w:fldChar w:fldCharType="begin"/>
      </w:r>
      <w:r w:rsidR="00CA1534">
        <w:rPr>
          <w:sz w:val="24"/>
          <w:szCs w:val="24"/>
        </w:rPr>
        <w:instrText xml:space="preserve"> REF _Ref440274366 \r \h </w:instrText>
      </w:r>
      <w:r w:rsidR="00553891">
        <w:rPr>
          <w:sz w:val="24"/>
          <w:szCs w:val="24"/>
        </w:rPr>
      </w:r>
      <w:r w:rsidR="00553891">
        <w:rPr>
          <w:sz w:val="24"/>
          <w:szCs w:val="24"/>
        </w:rPr>
        <w:fldChar w:fldCharType="separate"/>
      </w:r>
      <w:r w:rsidR="006D28DA">
        <w:rPr>
          <w:sz w:val="24"/>
          <w:szCs w:val="24"/>
        </w:rPr>
        <w:t>5.4</w:t>
      </w:r>
      <w:r w:rsidR="00553891">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B5B" w:rsidRDefault="00165B5B">
      <w:pPr>
        <w:spacing w:line="240" w:lineRule="auto"/>
      </w:pPr>
      <w:r>
        <w:separator/>
      </w:r>
    </w:p>
  </w:endnote>
  <w:endnote w:type="continuationSeparator" w:id="0">
    <w:p w:rsidR="00165B5B" w:rsidRDefault="00165B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553891">
    <w:pPr>
      <w:pStyle w:val="aff2"/>
      <w:framePr w:wrap="around" w:vAnchor="text" w:hAnchor="margin" w:xAlign="right" w:y="1"/>
      <w:rPr>
        <w:rStyle w:val="a6"/>
      </w:rPr>
    </w:pPr>
    <w:r>
      <w:rPr>
        <w:rStyle w:val="a6"/>
      </w:rPr>
      <w:fldChar w:fldCharType="begin"/>
    </w:r>
    <w:r w:rsidR="000C6A4A">
      <w:rPr>
        <w:rStyle w:val="a6"/>
      </w:rPr>
      <w:instrText xml:space="preserve">PAGE  </w:instrText>
    </w:r>
    <w:r>
      <w:rPr>
        <w:rStyle w:val="a6"/>
      </w:rPr>
      <w:fldChar w:fldCharType="end"/>
    </w:r>
  </w:p>
  <w:p w:rsidR="000C6A4A" w:rsidRDefault="000C6A4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Pr="00FA0376" w:rsidRDefault="000C6A4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53891" w:rsidRPr="00FA0376">
      <w:rPr>
        <w:sz w:val="16"/>
        <w:szCs w:val="16"/>
        <w:lang w:eastAsia="ru-RU"/>
      </w:rPr>
      <w:fldChar w:fldCharType="begin"/>
    </w:r>
    <w:r w:rsidRPr="00FA0376">
      <w:rPr>
        <w:sz w:val="16"/>
        <w:szCs w:val="16"/>
        <w:lang w:eastAsia="ru-RU"/>
      </w:rPr>
      <w:instrText xml:space="preserve"> PAGE </w:instrText>
    </w:r>
    <w:r w:rsidR="00553891" w:rsidRPr="00FA0376">
      <w:rPr>
        <w:sz w:val="16"/>
        <w:szCs w:val="16"/>
        <w:lang w:eastAsia="ru-RU"/>
      </w:rPr>
      <w:fldChar w:fldCharType="separate"/>
    </w:r>
    <w:r w:rsidR="005A531A">
      <w:rPr>
        <w:noProof/>
        <w:sz w:val="16"/>
        <w:szCs w:val="16"/>
        <w:lang w:eastAsia="ru-RU"/>
      </w:rPr>
      <w:t>2</w:t>
    </w:r>
    <w:r w:rsidR="00553891" w:rsidRPr="00FA0376">
      <w:rPr>
        <w:sz w:val="16"/>
        <w:szCs w:val="16"/>
        <w:lang w:eastAsia="ru-RU"/>
      </w:rPr>
      <w:fldChar w:fldCharType="end"/>
    </w:r>
  </w:p>
  <w:p w:rsidR="000C6A4A" w:rsidRPr="00EE0539" w:rsidRDefault="000C6A4A" w:rsidP="008C3CBB">
    <w:pPr>
      <w:spacing w:line="264" w:lineRule="auto"/>
      <w:ind w:firstLine="0"/>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8C3CBB" w:rsidRPr="008C3CBB">
      <w:rPr>
        <w:sz w:val="18"/>
        <w:szCs w:val="18"/>
      </w:rPr>
      <w:t>Договора на оказание услуг по сопровождению СПС Консультант Плюс</w:t>
    </w:r>
    <w:r w:rsidR="008C3CBB">
      <w:rPr>
        <w:sz w:val="18"/>
        <w:szCs w:val="18"/>
      </w:rPr>
      <w:t xml:space="preserve"> </w:t>
    </w:r>
    <w:r w:rsidR="008C3CBB" w:rsidRPr="008C3CBB">
      <w:rPr>
        <w:sz w:val="18"/>
        <w:szCs w:val="18"/>
      </w:rPr>
      <w:t>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B5B" w:rsidRDefault="00165B5B">
      <w:pPr>
        <w:spacing w:line="240" w:lineRule="auto"/>
      </w:pPr>
      <w:r>
        <w:separator/>
      </w:r>
    </w:p>
  </w:footnote>
  <w:footnote w:type="continuationSeparator" w:id="0">
    <w:p w:rsidR="00165B5B" w:rsidRDefault="00165B5B">
      <w:pPr>
        <w:spacing w:line="240" w:lineRule="auto"/>
      </w:pPr>
      <w:r>
        <w:continuationSeparator/>
      </w:r>
    </w:p>
  </w:footnote>
  <w:footnote w:id="1">
    <w:p w:rsidR="000C6A4A" w:rsidRDefault="000C6A4A"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0C6A4A" w:rsidRDefault="000C6A4A"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Pr="00930031" w:rsidRDefault="000C6A4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B7D1972"/>
    <w:multiLevelType w:val="hybridMultilevel"/>
    <w:tmpl w:val="DDD6F6A6"/>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6"/>
  </w:num>
  <w:num w:numId="26">
    <w:abstractNumId w:val="109"/>
  </w:num>
  <w:num w:numId="27">
    <w:abstractNumId w:val="77"/>
  </w:num>
  <w:num w:numId="28">
    <w:abstractNumId w:val="100"/>
  </w:num>
  <w:num w:numId="29">
    <w:abstractNumId w:val="133"/>
  </w:num>
  <w:num w:numId="30">
    <w:abstractNumId w:val="96"/>
  </w:num>
  <w:num w:numId="31">
    <w:abstractNumId w:val="97"/>
  </w:num>
  <w:num w:numId="32">
    <w:abstractNumId w:val="115"/>
  </w:num>
  <w:num w:numId="33">
    <w:abstractNumId w:val="137"/>
  </w:num>
  <w:num w:numId="34">
    <w:abstractNumId w:val="119"/>
  </w:num>
  <w:num w:numId="35">
    <w:abstractNumId w:val="108"/>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5"/>
  </w:num>
  <w:num w:numId="44">
    <w:abstractNumId w:val="103"/>
  </w:num>
  <w:num w:numId="45">
    <w:abstractNumId w:val="128"/>
  </w:num>
  <w:num w:numId="46">
    <w:abstractNumId w:val="0"/>
  </w:num>
  <w:num w:numId="47">
    <w:abstractNumId w:val="110"/>
  </w:num>
  <w:num w:numId="48">
    <w:abstractNumId w:val="124"/>
  </w:num>
  <w:num w:numId="49">
    <w:abstractNumId w:val="129"/>
  </w:num>
  <w:num w:numId="50">
    <w:abstractNumId w:val="117"/>
  </w:num>
  <w:num w:numId="51">
    <w:abstractNumId w:val="142"/>
  </w:num>
  <w:num w:numId="52">
    <w:abstractNumId w:val="123"/>
  </w:num>
  <w:num w:numId="53">
    <w:abstractNumId w:val="94"/>
  </w:num>
  <w:num w:numId="54">
    <w:abstractNumId w:val="126"/>
  </w:num>
  <w:num w:numId="55">
    <w:abstractNumId w:val="81"/>
  </w:num>
  <w:num w:numId="56">
    <w:abstractNumId w:val="131"/>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4"/>
  </w:num>
  <w:num w:numId="64">
    <w:abstractNumId w:val="74"/>
  </w:num>
  <w:num w:numId="65">
    <w:abstractNumId w:val="93"/>
  </w:num>
  <w:num w:numId="66">
    <w:abstractNumId w:val="75"/>
  </w:num>
  <w:num w:numId="67">
    <w:abstractNumId w:val="138"/>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1"/>
  </w:num>
  <w:num w:numId="76">
    <w:abstractNumId w:val="99"/>
  </w:num>
  <w:num w:numId="77">
    <w:abstractNumId w:val="113"/>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2"/>
  </w:num>
  <w:num w:numId="83">
    <w:abstractNumId w:val="89"/>
  </w:num>
  <w:num w:numId="84">
    <w:abstractNumId w:val="136"/>
  </w:num>
  <w:num w:numId="85">
    <w:abstractNumId w:val="13"/>
  </w:num>
  <w:num w:numId="86">
    <w:abstractNumId w:val="20"/>
  </w:num>
  <w:num w:numId="87">
    <w:abstractNumId w:val="70"/>
  </w:num>
  <w:num w:numId="88">
    <w:abstractNumId w:val="118"/>
  </w:num>
  <w:num w:numId="89">
    <w:abstractNumId w:val="92"/>
  </w:num>
  <w:num w:numId="90">
    <w:abstractNumId w:val="1"/>
  </w:num>
  <w:num w:numId="91">
    <w:abstractNumId w:val="141"/>
  </w:num>
  <w:num w:numId="92">
    <w:abstractNumId w:val="143"/>
  </w:num>
  <w:num w:numId="93">
    <w:abstractNumId w:val="12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6EA5"/>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4777"/>
    <w:rsid w:val="00104B1E"/>
    <w:rsid w:val="00111C79"/>
    <w:rsid w:val="001124F8"/>
    <w:rsid w:val="0011547D"/>
    <w:rsid w:val="00123C70"/>
    <w:rsid w:val="0012590A"/>
    <w:rsid w:val="001324A1"/>
    <w:rsid w:val="0013328C"/>
    <w:rsid w:val="00134962"/>
    <w:rsid w:val="00141129"/>
    <w:rsid w:val="00143144"/>
    <w:rsid w:val="001519E9"/>
    <w:rsid w:val="00155DAF"/>
    <w:rsid w:val="00157A6B"/>
    <w:rsid w:val="0016246B"/>
    <w:rsid w:val="00162A8F"/>
    <w:rsid w:val="00163E62"/>
    <w:rsid w:val="00165B5B"/>
    <w:rsid w:val="00166CFA"/>
    <w:rsid w:val="001702EE"/>
    <w:rsid w:val="00170C72"/>
    <w:rsid w:val="001716DB"/>
    <w:rsid w:val="0018103F"/>
    <w:rsid w:val="00185F8B"/>
    <w:rsid w:val="00192F71"/>
    <w:rsid w:val="00193067"/>
    <w:rsid w:val="0019725C"/>
    <w:rsid w:val="001A1D23"/>
    <w:rsid w:val="001A2440"/>
    <w:rsid w:val="001A3C31"/>
    <w:rsid w:val="001A6511"/>
    <w:rsid w:val="001C01F9"/>
    <w:rsid w:val="001C325A"/>
    <w:rsid w:val="001C3AB0"/>
    <w:rsid w:val="001C3F34"/>
    <w:rsid w:val="001C53D9"/>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E5D59"/>
    <w:rsid w:val="002E6387"/>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5099"/>
    <w:rsid w:val="0035708A"/>
    <w:rsid w:val="00357BE8"/>
    <w:rsid w:val="00362EA4"/>
    <w:rsid w:val="00363B4F"/>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57EE"/>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491"/>
    <w:rsid w:val="004E7EA4"/>
    <w:rsid w:val="004E7FE3"/>
    <w:rsid w:val="004F3685"/>
    <w:rsid w:val="004F3DEE"/>
    <w:rsid w:val="004F4C26"/>
    <w:rsid w:val="004F4D80"/>
    <w:rsid w:val="004F577B"/>
    <w:rsid w:val="004F5D95"/>
    <w:rsid w:val="004F657D"/>
    <w:rsid w:val="004F67C9"/>
    <w:rsid w:val="0050038D"/>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6"/>
    <w:rsid w:val="00541FAB"/>
    <w:rsid w:val="00546518"/>
    <w:rsid w:val="00546583"/>
    <w:rsid w:val="00547466"/>
    <w:rsid w:val="00553891"/>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531A"/>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EE1"/>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FDF"/>
    <w:rsid w:val="007D07A7"/>
    <w:rsid w:val="007D0EA7"/>
    <w:rsid w:val="007D7C50"/>
    <w:rsid w:val="007E216D"/>
    <w:rsid w:val="007E4290"/>
    <w:rsid w:val="007E756B"/>
    <w:rsid w:val="007F3FB7"/>
    <w:rsid w:val="007F7125"/>
    <w:rsid w:val="0080108A"/>
    <w:rsid w:val="00804801"/>
    <w:rsid w:val="00813F81"/>
    <w:rsid w:val="00832D0A"/>
    <w:rsid w:val="0083660D"/>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3CBB"/>
    <w:rsid w:val="008C4223"/>
    <w:rsid w:val="008C5B09"/>
    <w:rsid w:val="008C6979"/>
    <w:rsid w:val="008C7536"/>
    <w:rsid w:val="008D121B"/>
    <w:rsid w:val="008D2928"/>
    <w:rsid w:val="008D3021"/>
    <w:rsid w:val="008D6280"/>
    <w:rsid w:val="008E6130"/>
    <w:rsid w:val="008E6AA9"/>
    <w:rsid w:val="008F0415"/>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35C4"/>
    <w:rsid w:val="00953802"/>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05051"/>
    <w:rsid w:val="00A1227A"/>
    <w:rsid w:val="00A13E63"/>
    <w:rsid w:val="00A140F7"/>
    <w:rsid w:val="00A154B7"/>
    <w:rsid w:val="00A15A79"/>
    <w:rsid w:val="00A164DD"/>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4A53"/>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950C4"/>
    <w:rsid w:val="00BA0F82"/>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5CA2"/>
    <w:rsid w:val="00D77DCB"/>
    <w:rsid w:val="00D80639"/>
    <w:rsid w:val="00D80662"/>
    <w:rsid w:val="00D81F11"/>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63D9"/>
    <w:rsid w:val="00EA3F63"/>
    <w:rsid w:val="00EB1E5E"/>
    <w:rsid w:val="00EB5268"/>
    <w:rsid w:val="00EC1043"/>
    <w:rsid w:val="00EC2E49"/>
    <w:rsid w:val="00EC73BD"/>
    <w:rsid w:val="00ED01BF"/>
    <w:rsid w:val="00ED30BB"/>
    <w:rsid w:val="00ED5414"/>
    <w:rsid w:val="00ED5C7C"/>
    <w:rsid w:val="00ED6C19"/>
    <w:rsid w:val="00ED6E97"/>
    <w:rsid w:val="00EE0539"/>
    <w:rsid w:val="00EE2D3D"/>
    <w:rsid w:val="00EE2EFB"/>
    <w:rsid w:val="00EF05C8"/>
    <w:rsid w:val="00EF1559"/>
    <w:rsid w:val="00EF5BD1"/>
    <w:rsid w:val="00EF675E"/>
    <w:rsid w:val="00F00D29"/>
    <w:rsid w:val="00F017EB"/>
    <w:rsid w:val="00F030B1"/>
    <w:rsid w:val="00F03C8C"/>
    <w:rsid w:val="00F1041E"/>
    <w:rsid w:val="00F11F8A"/>
    <w:rsid w:val="00F12F62"/>
    <w:rsid w:val="00F15392"/>
    <w:rsid w:val="00F17AEF"/>
    <w:rsid w:val="00F17CD8"/>
    <w:rsid w:val="00F20C7B"/>
    <w:rsid w:val="00F20DBB"/>
    <w:rsid w:val="00F24353"/>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gorbylev.a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gorbylev.a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02DF5-41D7-4D7D-B70F-C8AA2F1F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79</Pages>
  <Words>23122</Words>
  <Characters>131802</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154615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gorbylev.av</cp:lastModifiedBy>
  <cp:revision>30</cp:revision>
  <cp:lastPrinted>2015-12-29T14:27:00Z</cp:lastPrinted>
  <dcterms:created xsi:type="dcterms:W3CDTF">2016-01-15T11:45:00Z</dcterms:created>
  <dcterms:modified xsi:type="dcterms:W3CDTF">2016-01-28T12:01:00Z</dcterms:modified>
</cp:coreProperties>
</file>